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0B58FE"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0B58FE" w:rsidRDefault="0046735E" w:rsidP="0046735E">
            <w:pPr>
              <w:suppressAutoHyphens w:val="0"/>
              <w:spacing w:line="240" w:lineRule="auto"/>
              <w:ind w:firstLine="0"/>
              <w:rPr>
                <w:bCs w:val="0"/>
                <w:snapToGrid w:val="0"/>
                <w:sz w:val="24"/>
                <w:szCs w:val="24"/>
                <w:lang w:eastAsia="ru-RU"/>
              </w:rPr>
            </w:pPr>
          </w:p>
          <w:p w14:paraId="020C1174" w14:textId="7C3F40B3" w:rsidR="0046735E" w:rsidRPr="000B58FE" w:rsidRDefault="0046735E" w:rsidP="0046735E">
            <w:pPr>
              <w:suppressAutoHyphens w:val="0"/>
              <w:spacing w:line="240" w:lineRule="auto"/>
              <w:ind w:firstLine="0"/>
              <w:rPr>
                <w:bCs w:val="0"/>
                <w:snapToGrid w:val="0"/>
                <w:sz w:val="24"/>
                <w:szCs w:val="24"/>
                <w:lang w:eastAsia="ru-RU"/>
              </w:rPr>
            </w:pPr>
            <w:r w:rsidRPr="000B58FE">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000B58FE">
              <w:rPr>
                <w:bCs w:val="0"/>
                <w:snapToGrid w:val="0"/>
                <w:sz w:val="24"/>
                <w:szCs w:val="24"/>
                <w:lang w:eastAsia="ru-RU"/>
              </w:rPr>
              <w:t xml:space="preserve">№ </w:t>
            </w:r>
            <w:r w:rsidRPr="000B58FE">
              <w:rPr>
                <w:bCs w:val="0"/>
                <w:snapToGrid w:val="0"/>
                <w:sz w:val="24"/>
                <w:szCs w:val="24"/>
                <w:lang w:eastAsia="ru-RU"/>
              </w:rPr>
              <w:t>УД-</w:t>
            </w:r>
            <w:r w:rsidR="00EB58F1">
              <w:rPr>
                <w:bCs w:val="0"/>
                <w:snapToGrid w:val="0"/>
                <w:sz w:val="24"/>
                <w:szCs w:val="24"/>
                <w:lang w:eastAsia="ru-RU"/>
              </w:rPr>
              <w:t>58</w:t>
            </w:r>
            <w:r w:rsidR="00BF0288">
              <w:rPr>
                <w:bCs w:val="0"/>
                <w:snapToGrid w:val="0"/>
                <w:sz w:val="24"/>
                <w:szCs w:val="24"/>
                <w:lang w:eastAsia="ru-RU"/>
              </w:rPr>
              <w:t>9</w:t>
            </w:r>
            <w:r w:rsidR="000B58FE">
              <w:rPr>
                <w:bCs w:val="0"/>
                <w:snapToGrid w:val="0"/>
                <w:sz w:val="24"/>
                <w:szCs w:val="24"/>
                <w:lang w:eastAsia="ru-RU"/>
              </w:rPr>
              <w:t xml:space="preserve"> </w:t>
            </w:r>
            <w:r w:rsidRPr="000B58FE">
              <w:rPr>
                <w:bCs w:val="0"/>
                <w:spacing w:val="-4"/>
                <w:sz w:val="24"/>
                <w:szCs w:val="24"/>
              </w:rPr>
              <w:t xml:space="preserve">от </w:t>
            </w:r>
            <w:r w:rsidR="000B58FE">
              <w:rPr>
                <w:bCs w:val="0"/>
                <w:spacing w:val="-4"/>
                <w:sz w:val="24"/>
                <w:szCs w:val="24"/>
              </w:rPr>
              <w:t>28.09.2018 г.</w:t>
            </w:r>
          </w:p>
          <w:p w14:paraId="24063C79" w14:textId="77777777" w:rsidR="0046735E" w:rsidRPr="000B58FE"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66501511"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Pr="000B58FE">
        <w:rPr>
          <w:b/>
          <w:sz w:val="24"/>
          <w:szCs w:val="24"/>
        </w:rPr>
        <w:t xml:space="preserve">право заключения </w:t>
      </w:r>
      <w:r w:rsidR="00935C24" w:rsidRPr="000B58FE">
        <w:rPr>
          <w:b/>
          <w:sz w:val="24"/>
          <w:szCs w:val="24"/>
        </w:rPr>
        <w:t xml:space="preserve">договоров </w:t>
      </w:r>
      <w:r w:rsidR="00C53E73" w:rsidRPr="000B58FE">
        <w:rPr>
          <w:b/>
          <w:sz w:val="24"/>
          <w:szCs w:val="24"/>
        </w:rPr>
        <w:t xml:space="preserve">на </w:t>
      </w:r>
      <w:r w:rsidR="000B58FE" w:rsidRPr="000B58FE">
        <w:rPr>
          <w:b/>
          <w:sz w:val="24"/>
          <w:szCs w:val="24"/>
        </w:rPr>
        <w:t xml:space="preserve"> поставку </w:t>
      </w:r>
      <w:r w:rsidR="00BF0288" w:rsidRPr="00BF0288">
        <w:rPr>
          <w:b/>
          <w:sz w:val="24"/>
          <w:szCs w:val="24"/>
        </w:rPr>
        <w:t>низковольтного оборудования</w:t>
      </w:r>
      <w:r w:rsidR="000B58FE" w:rsidRPr="000B58FE">
        <w:rPr>
          <w:b/>
          <w:sz w:val="24"/>
          <w:szCs w:val="24"/>
        </w:rPr>
        <w:t xml:space="preserve"> для нужд филиалов ПАО «МРСК Юга» - «Астраханьэнерго</w:t>
      </w:r>
      <w:r w:rsidR="000B58FE">
        <w:rPr>
          <w:b/>
          <w:sz w:val="24"/>
          <w:szCs w:val="24"/>
        </w:rPr>
        <w:t>», «Волгоградэнерго», «Калмэнерго», «Ростовэнерго»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Default="007A1F3E" w:rsidP="007A1F3E">
      <w:pPr>
        <w:pStyle w:val="1f6"/>
        <w:spacing w:line="264" w:lineRule="auto"/>
        <w:ind w:left="0" w:right="0"/>
        <w:jc w:val="center"/>
        <w:rPr>
          <w:rFonts w:ascii="Times New Roman" w:hAnsi="Times New Roman"/>
          <w:sz w:val="24"/>
          <w:szCs w:val="24"/>
        </w:rPr>
      </w:pPr>
    </w:p>
    <w:p w14:paraId="159B952D" w14:textId="77777777" w:rsidR="000B58FE" w:rsidRPr="00556B64" w:rsidRDefault="000B58F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63583F1A" w14:textId="77777777" w:rsidR="00EB58F1" w:rsidRPr="00556B64" w:rsidRDefault="00EB58F1" w:rsidP="007A1F3E">
      <w:pPr>
        <w:pStyle w:val="1f6"/>
        <w:spacing w:line="264" w:lineRule="auto"/>
        <w:ind w:left="0" w:right="0"/>
        <w:jc w:val="center"/>
        <w:rPr>
          <w:rFonts w:ascii="Times New Roman" w:hAnsi="Times New Roman"/>
          <w:sz w:val="24"/>
          <w:szCs w:val="24"/>
        </w:rPr>
      </w:pPr>
    </w:p>
    <w:p w14:paraId="6E788301" w14:textId="0AD7B59F"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w:t>
      </w:r>
      <w:r w:rsidR="008E04C5">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32DE32E7" w:rsidR="00E86E35" w:rsidRPr="000B58FE" w:rsidRDefault="00E86E35" w:rsidP="000B58FE">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0B58FE">
        <w:rPr>
          <w:b/>
          <w:bCs/>
        </w:rPr>
        <w:t>Ключникова Ольга Сергеевна,</w:t>
      </w:r>
      <w:r w:rsidR="00B2272D" w:rsidRPr="000B58FE">
        <w:rPr>
          <w:bCs/>
        </w:rPr>
        <w:t xml:space="preserve"> тел.: (863) 307-04-83, </w:t>
      </w:r>
      <w:proofErr w:type="gramStart"/>
      <w:r w:rsidR="00B2272D" w:rsidRPr="000B58FE">
        <w:rPr>
          <w:bCs/>
        </w:rPr>
        <w:t>е</w:t>
      </w:r>
      <w:proofErr w:type="gramEnd"/>
      <w:r w:rsidR="00B2272D" w:rsidRPr="000B58FE">
        <w:rPr>
          <w:bCs/>
        </w:rPr>
        <w:t>-</w:t>
      </w:r>
      <w:proofErr w:type="spellStart"/>
      <w:r w:rsidR="00B2272D" w:rsidRPr="000B58FE">
        <w:rPr>
          <w:bCs/>
        </w:rPr>
        <w:t>mail</w:t>
      </w:r>
      <w:proofErr w:type="spellEnd"/>
      <w:r w:rsidR="00B2272D" w:rsidRPr="000B58FE">
        <w:rPr>
          <w:bCs/>
        </w:rPr>
        <w:t xml:space="preserve">: </w:t>
      </w:r>
      <w:hyperlink r:id="rId19" w:history="1">
        <w:r w:rsidR="00B2272D" w:rsidRPr="000B58FE">
          <w:rPr>
            <w:rStyle w:val="a9"/>
            <w:bCs/>
            <w:lang w:val="en-US"/>
          </w:rPr>
          <w:t>kluchnikovaos</w:t>
        </w:r>
        <w:r w:rsidR="00B2272D" w:rsidRPr="000B58FE">
          <w:rPr>
            <w:rStyle w:val="a9"/>
            <w:bCs/>
          </w:rPr>
          <w:t>@</w:t>
        </w:r>
        <w:r w:rsidR="00B2272D" w:rsidRPr="000B58FE">
          <w:rPr>
            <w:rStyle w:val="a9"/>
            <w:bCs/>
            <w:lang w:val="en-US"/>
          </w:rPr>
          <w:t>mrsk</w:t>
        </w:r>
        <w:r w:rsidR="00B2272D" w:rsidRPr="000B58FE">
          <w:rPr>
            <w:rStyle w:val="a9"/>
            <w:bCs/>
          </w:rPr>
          <w:t>-</w:t>
        </w:r>
        <w:r w:rsidR="00B2272D" w:rsidRPr="000B58FE">
          <w:rPr>
            <w:rStyle w:val="a9"/>
            <w:bCs/>
            <w:lang w:val="en-US"/>
          </w:rPr>
          <w:t>yuga</w:t>
        </w:r>
        <w:r w:rsidR="00B2272D" w:rsidRPr="000B58FE">
          <w:rPr>
            <w:rStyle w:val="a9"/>
            <w:bCs/>
          </w:rPr>
          <w:t>.</w:t>
        </w:r>
        <w:r w:rsidR="00B2272D" w:rsidRPr="000B58FE">
          <w:rPr>
            <w:rStyle w:val="a9"/>
            <w:bCs/>
            <w:lang w:val="en-US"/>
          </w:rPr>
          <w:t>ru</w:t>
        </w:r>
      </w:hyperlink>
      <w:r w:rsidRPr="000B58FE">
        <w:t xml:space="preserve">, Извещением о проведении открытого </w:t>
      </w:r>
      <w:r w:rsidRPr="000B58FE">
        <w:rPr>
          <w:iCs/>
        </w:rPr>
        <w:t>запроса предложений</w:t>
      </w:r>
      <w:r w:rsidRPr="000B58FE">
        <w:t>, опубликованным:</w:t>
      </w:r>
      <w:r w:rsidR="000B58FE">
        <w:t xml:space="preserve"> </w:t>
      </w:r>
      <w:r w:rsidRPr="000B58FE">
        <w:rPr>
          <w:szCs w:val="24"/>
        </w:rPr>
        <w:t xml:space="preserve">на официальном сайте </w:t>
      </w:r>
      <w:r w:rsidRPr="000B58FE">
        <w:rPr>
          <w:szCs w:val="24"/>
          <w:u w:val="single"/>
        </w:rPr>
        <w:t>www.zakupki.gov.ru</w:t>
      </w:r>
      <w:r w:rsidRPr="000B58FE">
        <w:rPr>
          <w:szCs w:val="24"/>
        </w:rPr>
        <w:t xml:space="preserve">, на сайте электронной торговой площадки (далее – ЭТП) </w:t>
      </w:r>
      <w:hyperlink r:id="rId20" w:history="1">
        <w:r w:rsidR="0079281A" w:rsidRPr="000B58FE">
          <w:rPr>
            <w:rStyle w:val="a9"/>
            <w:rFonts w:eastAsia="MS Mincho"/>
            <w:color w:val="auto"/>
            <w:lang w:eastAsia="ja-JP"/>
          </w:rPr>
          <w:t>www.b2b-energo.ru</w:t>
        </w:r>
      </w:hyperlink>
      <w:r w:rsidRPr="000B58FE">
        <w:rPr>
          <w:rStyle w:val="a9"/>
          <w:rFonts w:eastAsia="MS Mincho"/>
          <w:color w:val="auto"/>
          <w:szCs w:val="24"/>
        </w:rPr>
        <w:t>,</w:t>
      </w:r>
      <w:r w:rsidRPr="000B58FE">
        <w:rPr>
          <w:szCs w:val="24"/>
        </w:rPr>
        <w:t xml:space="preserve">  на сайте </w:t>
      </w:r>
      <w:r w:rsidR="00ED5D25" w:rsidRPr="000B58FE">
        <w:rPr>
          <w:szCs w:val="24"/>
        </w:rPr>
        <w:t>П</w:t>
      </w:r>
      <w:r w:rsidRPr="000B58FE">
        <w:rPr>
          <w:szCs w:val="24"/>
        </w:rPr>
        <w:t xml:space="preserve">АО «МРСК </w:t>
      </w:r>
      <w:r w:rsidR="00725D97" w:rsidRPr="000B58FE">
        <w:rPr>
          <w:szCs w:val="24"/>
        </w:rPr>
        <w:t>Юг</w:t>
      </w:r>
      <w:r w:rsidRPr="000B58FE">
        <w:rPr>
          <w:szCs w:val="24"/>
        </w:rPr>
        <w:t xml:space="preserve">а» </w:t>
      </w:r>
      <w:r w:rsidR="00ED5D25" w:rsidRPr="000B58FE">
        <w:rPr>
          <w:szCs w:val="24"/>
          <w:u w:val="single"/>
        </w:rPr>
        <w:t>www.mrsk-yuga.ru</w:t>
      </w:r>
    </w:p>
    <w:bookmarkEnd w:id="13"/>
    <w:bookmarkEnd w:id="14"/>
    <w:bookmarkEnd w:id="15"/>
    <w:bookmarkEnd w:id="16"/>
    <w:bookmarkEnd w:id="17"/>
    <w:p w14:paraId="08731EC0" w14:textId="022BAB4A" w:rsidR="00E86E35" w:rsidRPr="00556B64" w:rsidRDefault="00685C30" w:rsidP="00E86E35">
      <w:pPr>
        <w:pStyle w:val="3-"/>
        <w:numPr>
          <w:ilvl w:val="0"/>
          <w:numId w:val="0"/>
        </w:numPr>
        <w:tabs>
          <w:tab w:val="left" w:pos="1418"/>
        </w:tabs>
        <w:spacing w:before="0" w:after="0" w:line="276" w:lineRule="auto"/>
        <w:rPr>
          <w:bCs/>
          <w:iCs/>
          <w:snapToGrid w:val="0"/>
          <w:szCs w:val="24"/>
        </w:rPr>
      </w:pPr>
      <w:r w:rsidRPr="000B58FE">
        <w:rPr>
          <w:iCs/>
        </w:rPr>
        <w:t xml:space="preserve">пригласило юридических лиц, физических лиц, в том числе индивидуальных предпринимателей,  являющихся только субъектами малого и среднего предпринимательства, </w:t>
      </w:r>
      <w:r w:rsidR="00E86E35" w:rsidRPr="000B58FE">
        <w:rPr>
          <w:bCs/>
          <w:iCs/>
          <w:snapToGrid w:val="0"/>
        </w:rPr>
        <w:t>к участию в открытом</w:t>
      </w:r>
      <w:r w:rsidR="00E86E35" w:rsidRPr="00556B64">
        <w:rPr>
          <w:bCs/>
          <w:iCs/>
          <w:snapToGrid w:val="0"/>
        </w:rPr>
        <w:t xml:space="preserve"> запросе предложений без предварительного квалификационного отбора (далее – запрос предложений)</w:t>
      </w:r>
      <w:r w:rsidR="00E86E35" w:rsidRPr="00556B64">
        <w:rPr>
          <w:bCs/>
          <w:iCs/>
          <w:snapToGrid w:val="0"/>
          <w:szCs w:val="24"/>
        </w:rPr>
        <w:t>.</w:t>
      </w:r>
      <w:bookmarkEnd w:id="18"/>
    </w:p>
    <w:p w14:paraId="436F4EE4" w14:textId="7DF24D7E"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проводится в соответствии с правилами и с использованием функционала ЭТП</w:t>
      </w:r>
      <w:r w:rsidR="00ED5D25" w:rsidRPr="00D97B21">
        <w:rPr>
          <w:szCs w:val="24"/>
        </w:rPr>
        <w:t xml:space="preserve"> </w:t>
      </w:r>
      <w:r w:rsidR="00ED5D25" w:rsidRPr="00D97B21">
        <w:t>«b2b-</w:t>
      </w:r>
      <w:proofErr w:type="spellStart"/>
      <w:r w:rsidR="00920CEF" w:rsidRPr="00D97B21">
        <w:rPr>
          <w:lang w:val="en-US"/>
        </w:rPr>
        <w:t>mrsk</w:t>
      </w:r>
      <w:proofErr w:type="spellEnd"/>
      <w:r w:rsidR="00ED5D25" w:rsidRPr="00D97B21">
        <w:t>.</w:t>
      </w:r>
      <w:proofErr w:type="spellStart"/>
      <w:r w:rsidR="00ED5D25" w:rsidRPr="00D97B21">
        <w:t>ru</w:t>
      </w:r>
      <w:proofErr w:type="spellEnd"/>
      <w:r w:rsidR="00ED5D25" w:rsidRPr="00D97B21">
        <w:t>»</w:t>
      </w:r>
      <w:r w:rsidRPr="00D97B21">
        <w:rPr>
          <w:szCs w:val="24"/>
        </w:rPr>
        <w:t>.</w:t>
      </w:r>
      <w:r w:rsidR="000B58FE">
        <w:rPr>
          <w:szCs w:val="24"/>
        </w:rPr>
        <w:t xml:space="preserve"> </w:t>
      </w:r>
      <w:r w:rsidR="000B58FE" w:rsidRPr="00D97B21">
        <w:rPr>
          <w:szCs w:val="24"/>
        </w:rPr>
        <w:t xml:space="preserve"> </w:t>
      </w:r>
    </w:p>
    <w:p w14:paraId="203261F0"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73B799FF" w:rsidR="00935C24" w:rsidRPr="000B58FE" w:rsidRDefault="00E86E35" w:rsidP="00BC7712">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BF0288" w:rsidRPr="000B58FE">
        <w:rPr>
          <w:b/>
          <w:szCs w:val="24"/>
        </w:rPr>
        <w:t xml:space="preserve">право заключения договоров на  поставку </w:t>
      </w:r>
      <w:r w:rsidR="00BF0288" w:rsidRPr="00BF0288">
        <w:rPr>
          <w:b/>
          <w:szCs w:val="24"/>
        </w:rPr>
        <w:t>низковольтного оборудования</w:t>
      </w:r>
      <w:r w:rsidR="00BF0288" w:rsidRPr="000B58FE">
        <w:rPr>
          <w:b/>
          <w:szCs w:val="24"/>
        </w:rPr>
        <w:t xml:space="preserve"> для нужд филиалов ПАО «МРСК Юга» - «Астраханьэнерго</w:t>
      </w:r>
      <w:r w:rsidR="00BF0288">
        <w:rPr>
          <w:b/>
          <w:szCs w:val="24"/>
        </w:rPr>
        <w:t>», «Волгоградэнерго», «Калмэнерго», «Ростовэнерго»</w:t>
      </w:r>
      <w:r w:rsidR="00C53E73" w:rsidRPr="000B58FE">
        <w:rPr>
          <w:b/>
          <w:szCs w:val="24"/>
        </w:rPr>
        <w:t>.</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0B58FE">
        <w:rPr>
          <w:szCs w:val="24"/>
        </w:rPr>
        <w:t>Участник должен принять во внимание, что ссылки в документации</w:t>
      </w:r>
      <w:r w:rsidRPr="00D97B21">
        <w:rPr>
          <w:szCs w:val="24"/>
        </w:rPr>
        <w:t xml:space="preserve">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CD490B">
      <w:pPr>
        <w:tabs>
          <w:tab w:val="left" w:pos="1418"/>
        </w:tabs>
        <w:autoSpaceDE w:val="0"/>
        <w:autoSpaceDN w:val="0"/>
        <w:spacing w:line="240" w:lineRule="auto"/>
        <w:ind w:firstLine="709"/>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2D72F834" w:rsidR="00C53E73" w:rsidRPr="00CD490B" w:rsidRDefault="00E86C33" w:rsidP="00CD490B">
      <w:pPr>
        <w:pStyle w:val="3-"/>
        <w:numPr>
          <w:ilvl w:val="2"/>
          <w:numId w:val="40"/>
        </w:numPr>
        <w:autoSpaceDE w:val="0"/>
        <w:autoSpaceDN w:val="0"/>
        <w:ind w:left="0" w:firstLine="709"/>
        <w:rPr>
          <w:szCs w:val="24"/>
        </w:rPr>
      </w:pPr>
      <w:r w:rsidRPr="00CD490B">
        <w:rPr>
          <w:b/>
          <w:snapToGrid w:val="0"/>
          <w:szCs w:val="24"/>
        </w:rPr>
        <w:t>Срок поставки</w:t>
      </w:r>
      <w:r w:rsidR="00C53E73" w:rsidRPr="00CD490B">
        <w:rPr>
          <w:b/>
          <w:snapToGrid w:val="0"/>
          <w:szCs w:val="24"/>
        </w:rPr>
        <w:t xml:space="preserve">: </w:t>
      </w:r>
      <w:r w:rsidR="00920CEF" w:rsidRPr="00CD490B">
        <w:rPr>
          <w:szCs w:val="24"/>
        </w:rPr>
        <w:t>в соответствии с Техническим заданием (ТОМ 2).</w:t>
      </w:r>
    </w:p>
    <w:p w14:paraId="1AABFED8" w14:textId="2C2AD2A9" w:rsidR="00E86E35" w:rsidRPr="00F764BA" w:rsidRDefault="00F764BA" w:rsidP="00CD490B">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595E1382" w:rsidR="00C90E39" w:rsidRPr="00C90E39" w:rsidRDefault="007A1F3E" w:rsidP="00BC7712">
      <w:pPr>
        <w:pStyle w:val="3-"/>
        <w:numPr>
          <w:ilvl w:val="2"/>
          <w:numId w:val="40"/>
        </w:numPr>
        <w:spacing w:line="276" w:lineRule="auto"/>
        <w:ind w:left="0" w:firstLine="709"/>
      </w:pPr>
      <w:proofErr w:type="gramStart"/>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w:t>
      </w:r>
      <w:r w:rsidR="00E645D0" w:rsidRPr="00E645D0">
        <w:rPr>
          <w:bCs/>
        </w:rPr>
        <w:t xml:space="preserve">решением Совета Директоров ПАО </w:t>
      </w:r>
      <w:r w:rsidR="00E645D0" w:rsidRPr="00E645D0">
        <w:rPr>
          <w:bCs/>
        </w:rPr>
        <w:lastRenderedPageBreak/>
        <w:t>«МРСК Юга» (протокол от 08.12.2017 г. № 253/2018), согласно Приказа ПАО «МРСК Юга» от 28 декабря 2017 г. № 949 «Об организации проведения закупок в соответствии с проектом Плана закупок товаров, работ, услуг ПАО «МРСК Юга» на 2018 год»</w:t>
      </w:r>
      <w:r w:rsidR="00E645D0" w:rsidRPr="00E645D0">
        <w:rPr>
          <w:bCs/>
          <w:iCs/>
        </w:rPr>
        <w:t>.</w:t>
      </w:r>
      <w:proofErr w:type="gramEnd"/>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w:t>
      </w:r>
      <w:r w:rsidRPr="00D97B21">
        <w:rPr>
          <w:szCs w:val="24"/>
        </w:rPr>
        <w:lastRenderedPageBreak/>
        <w:t>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405EF869"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w:t>
      </w:r>
      <w:r w:rsidR="00145A8A" w:rsidRPr="00145A8A">
        <w:rPr>
          <w:bCs/>
          <w:szCs w:val="24"/>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w:t>
      </w:r>
      <w:proofErr w:type="gramEnd"/>
      <w:r w:rsidR="00145A8A" w:rsidRPr="00145A8A">
        <w:rPr>
          <w:bCs/>
          <w:szCs w:val="24"/>
        </w:rPr>
        <w:t xml:space="preserve"> дату подачи искового заявления. Решение Арбитражного центра при РСПП является обязательным, окончательным и оспариванию не подлежит»</w:t>
      </w:r>
      <w:r w:rsidRPr="00D97B21">
        <w:rPr>
          <w:szCs w:val="24"/>
        </w:rPr>
        <w:t>.</w:t>
      </w:r>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w:t>
      </w:r>
      <w:proofErr w:type="gramStart"/>
      <w:r w:rsidRPr="00D97B21">
        <w:rPr>
          <w:szCs w:val="24"/>
        </w:rPr>
        <w:t>случае</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В </w:t>
      </w:r>
      <w:proofErr w:type="gramStart"/>
      <w:r w:rsidRPr="00D97B21">
        <w:rPr>
          <w:szCs w:val="24"/>
        </w:rPr>
        <w:t>соответствии</w:t>
      </w:r>
      <w:proofErr w:type="gramEnd"/>
      <w:r w:rsidRPr="00D97B21">
        <w:rPr>
          <w:szCs w:val="24"/>
        </w:rPr>
        <w:t xml:space="preserve">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proofErr w:type="gramStart"/>
      <w:r w:rsidRPr="009B4322">
        <w:rPr>
          <w:bCs/>
          <w:szCs w:val="24"/>
        </w:rPr>
        <w:t>процессе</w:t>
      </w:r>
      <w:proofErr w:type="gramEnd"/>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07D932B6"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нтикоррупционн</w:t>
      </w:r>
      <w:r w:rsidR="00D80D7E">
        <w:rPr>
          <w:szCs w:val="24"/>
        </w:rPr>
        <w:t>ые</w:t>
      </w:r>
      <w:r w:rsidR="005F0AAB" w:rsidRPr="005F0AAB">
        <w:rPr>
          <w:szCs w:val="24"/>
        </w:rPr>
        <w:t xml:space="preserve"> </w:t>
      </w:r>
      <w:r w:rsidR="005F0AAB">
        <w:rPr>
          <w:szCs w:val="24"/>
        </w:rPr>
        <w:t>о</w:t>
      </w:r>
      <w:r w:rsidR="00D80D7E">
        <w:rPr>
          <w:szCs w:val="24"/>
        </w:rPr>
        <w:t>бязательств</w:t>
      </w:r>
      <w:r w:rsidR="005F0AAB">
        <w:rPr>
          <w:szCs w:val="24"/>
        </w:rPr>
        <w:t>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proofErr w:type="gramStart"/>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roofErr w:type="gramEnd"/>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3D6014" w:rsidRDefault="007A1F3E" w:rsidP="003D6014">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3D6014">
        <w:rPr>
          <w:b/>
          <w:szCs w:val="24"/>
        </w:rPr>
        <w:t>коллективного участника</w:t>
      </w:r>
      <w:r w:rsidRPr="003D6014">
        <w:rPr>
          <w:szCs w:val="24"/>
        </w:rPr>
        <w:t xml:space="preserve"> по форме и в соответствии с инструкциями, приведенными в настоящей Документации (</w:t>
      </w:r>
      <w:r w:rsidR="00837624" w:rsidRPr="003D6014">
        <w:rPr>
          <w:szCs w:val="24"/>
        </w:rPr>
        <w:t>Форма 12</w:t>
      </w:r>
      <w:r w:rsidRPr="003D6014">
        <w:rPr>
          <w:szCs w:val="24"/>
        </w:rPr>
        <w:t>);</w:t>
      </w:r>
    </w:p>
    <w:p w14:paraId="2F52A333" w14:textId="0AEB693A" w:rsidR="007A1F3E" w:rsidRPr="003D6014" w:rsidRDefault="007A1F3E" w:rsidP="003D6014">
      <w:pPr>
        <w:pStyle w:val="6-"/>
        <w:numPr>
          <w:ilvl w:val="5"/>
          <w:numId w:val="40"/>
        </w:numPr>
        <w:tabs>
          <w:tab w:val="left" w:pos="1418"/>
        </w:tabs>
        <w:spacing w:line="276" w:lineRule="auto"/>
        <w:ind w:left="0" w:firstLine="709"/>
        <w:rPr>
          <w:b/>
          <w:szCs w:val="24"/>
        </w:rPr>
      </w:pPr>
      <w:r w:rsidRPr="003D6014">
        <w:rPr>
          <w:b/>
          <w:szCs w:val="24"/>
        </w:rPr>
        <w:t xml:space="preserve">Документы, подтверждающие соответствие Участника требованиям настоящей Документации (подраздел </w:t>
      </w:r>
      <w:r w:rsidRPr="003D6014">
        <w:rPr>
          <w:b/>
          <w:szCs w:val="24"/>
        </w:rPr>
        <w:fldChar w:fldCharType="begin"/>
      </w:r>
      <w:r w:rsidRPr="003D6014">
        <w:rPr>
          <w:b/>
          <w:szCs w:val="24"/>
        </w:rPr>
        <w:instrText xml:space="preserve"> REF _Ref191386407 \n \h  \* MERGEFORMAT </w:instrText>
      </w:r>
      <w:r w:rsidRPr="003D6014">
        <w:rPr>
          <w:b/>
          <w:szCs w:val="24"/>
        </w:rPr>
      </w:r>
      <w:r w:rsidRPr="003D6014">
        <w:rPr>
          <w:b/>
          <w:szCs w:val="24"/>
        </w:rPr>
        <w:fldChar w:fldCharType="separate"/>
      </w:r>
      <w:r w:rsidR="00F764BA" w:rsidRPr="003D6014">
        <w:rPr>
          <w:b/>
          <w:szCs w:val="24"/>
        </w:rPr>
        <w:t>2.3.8</w:t>
      </w:r>
      <w:r w:rsidRPr="003D6014">
        <w:rPr>
          <w:b/>
          <w:szCs w:val="24"/>
        </w:rPr>
        <w:fldChar w:fldCharType="end"/>
      </w:r>
      <w:r w:rsidRPr="003D6014">
        <w:rPr>
          <w:b/>
          <w:szCs w:val="24"/>
        </w:rPr>
        <w:t>);</w:t>
      </w:r>
    </w:p>
    <w:p w14:paraId="595F5629" w14:textId="258C54A9" w:rsidR="003D6014" w:rsidRPr="003D6014" w:rsidRDefault="003D6014" w:rsidP="003D6014">
      <w:pPr>
        <w:pStyle w:val="6-"/>
        <w:numPr>
          <w:ilvl w:val="5"/>
          <w:numId w:val="40"/>
        </w:numPr>
        <w:ind w:left="0" w:firstLine="709"/>
        <w:rPr>
          <w:b/>
          <w:szCs w:val="24"/>
        </w:rPr>
      </w:pPr>
      <w:r w:rsidRPr="003D6014">
        <w:rPr>
          <w:b/>
          <w:szCs w:val="24"/>
        </w:rPr>
        <w:t>Справка о привлечении в качестве субподрядчиков/ соисполнителей/субпоставщиков субъектов малого/ среднего предпринимательства (Форма 1</w:t>
      </w:r>
      <w:r w:rsidR="008E7012">
        <w:rPr>
          <w:b/>
          <w:szCs w:val="24"/>
        </w:rPr>
        <w:t>4</w:t>
      </w:r>
      <w:r w:rsidRPr="003D6014">
        <w:rPr>
          <w:b/>
          <w:szCs w:val="24"/>
        </w:rPr>
        <w:t>);</w:t>
      </w:r>
    </w:p>
    <w:p w14:paraId="104BB30C" w14:textId="55D73114" w:rsidR="007A1F3E" w:rsidRPr="003D6014" w:rsidRDefault="007A1F3E" w:rsidP="003D6014">
      <w:pPr>
        <w:pStyle w:val="6-"/>
        <w:numPr>
          <w:ilvl w:val="5"/>
          <w:numId w:val="40"/>
        </w:numPr>
        <w:tabs>
          <w:tab w:val="left" w:pos="1418"/>
        </w:tabs>
        <w:spacing w:line="276" w:lineRule="auto"/>
        <w:ind w:left="0" w:firstLine="709"/>
        <w:rPr>
          <w:szCs w:val="24"/>
        </w:rPr>
      </w:pPr>
      <w:r w:rsidRPr="003D6014">
        <w:rPr>
          <w:b/>
          <w:szCs w:val="24"/>
        </w:rPr>
        <w:t>Протокол разногласий к проекту Договора</w:t>
      </w:r>
      <w:r w:rsidRPr="003D6014">
        <w:rPr>
          <w:szCs w:val="24"/>
        </w:rPr>
        <w:t xml:space="preserve"> по форме и в соответствии с инструкциями, приведе</w:t>
      </w:r>
      <w:r w:rsidR="00384F9C" w:rsidRPr="003D6014">
        <w:rPr>
          <w:szCs w:val="24"/>
        </w:rPr>
        <w:t xml:space="preserve">нными в настоящей Документации </w:t>
      </w:r>
      <w:r w:rsidRPr="003D6014">
        <w:rPr>
          <w:szCs w:val="24"/>
        </w:rPr>
        <w:t>(</w:t>
      </w:r>
      <w:r w:rsidR="002436AB" w:rsidRPr="003D6014">
        <w:rPr>
          <w:szCs w:val="24"/>
        </w:rPr>
        <w:t>Форма 6</w:t>
      </w:r>
      <w:r w:rsidRPr="003D6014">
        <w:rPr>
          <w:szCs w:val="24"/>
        </w:rPr>
        <w:t>);</w:t>
      </w:r>
    </w:p>
    <w:p w14:paraId="46041AF5" w14:textId="77777777" w:rsidR="00CE609E" w:rsidRPr="003D6014" w:rsidRDefault="00CE609E" w:rsidP="003D6014">
      <w:pPr>
        <w:pStyle w:val="6-"/>
        <w:numPr>
          <w:ilvl w:val="5"/>
          <w:numId w:val="40"/>
        </w:numPr>
        <w:tabs>
          <w:tab w:val="left" w:pos="1418"/>
        </w:tabs>
        <w:spacing w:line="276" w:lineRule="auto"/>
        <w:ind w:left="0" w:firstLine="709"/>
        <w:rPr>
          <w:szCs w:val="24"/>
        </w:rPr>
      </w:pPr>
      <w:r w:rsidRPr="003D6014">
        <w:rPr>
          <w:b/>
          <w:szCs w:val="24"/>
        </w:rPr>
        <w:t>Справка о материально-технических ресурсах (Форма 15)</w:t>
      </w:r>
    </w:p>
    <w:p w14:paraId="3F6A084D" w14:textId="57932B90" w:rsidR="00CE609E" w:rsidRPr="00CE609E" w:rsidRDefault="00CE609E" w:rsidP="003D6014">
      <w:pPr>
        <w:pStyle w:val="6-"/>
        <w:numPr>
          <w:ilvl w:val="5"/>
          <w:numId w:val="40"/>
        </w:numPr>
        <w:tabs>
          <w:tab w:val="left" w:pos="1418"/>
        </w:tabs>
        <w:spacing w:line="276" w:lineRule="auto"/>
        <w:ind w:left="0" w:firstLine="709"/>
        <w:rPr>
          <w:szCs w:val="24"/>
        </w:rPr>
      </w:pPr>
      <w:r w:rsidRPr="003D6014">
        <w:rPr>
          <w:b/>
          <w:szCs w:val="24"/>
        </w:rPr>
        <w:t>Справка</w:t>
      </w:r>
      <w:r w:rsidRPr="00CE609E">
        <w:rPr>
          <w:b/>
          <w:szCs w:val="24"/>
        </w:rPr>
        <w:t xml:space="preserve"> о кадровых ресурсах (Форма 16)</w:t>
      </w:r>
    </w:p>
    <w:p w14:paraId="43208CD4" w14:textId="77777777" w:rsidR="007A1F3E" w:rsidRPr="002E6FD7" w:rsidRDefault="007A1F3E" w:rsidP="003D6014">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3D6014" w:rsidRDefault="007A1F3E" w:rsidP="003D6014">
      <w:pPr>
        <w:pStyle w:val="6-"/>
        <w:numPr>
          <w:ilvl w:val="5"/>
          <w:numId w:val="40"/>
        </w:numPr>
        <w:tabs>
          <w:tab w:val="left" w:pos="1418"/>
        </w:tabs>
        <w:spacing w:line="276" w:lineRule="auto"/>
        <w:ind w:left="0" w:firstLine="709"/>
        <w:rPr>
          <w:i/>
          <w:szCs w:val="24"/>
        </w:rPr>
      </w:pPr>
      <w:r w:rsidRPr="00CE72BD">
        <w:rPr>
          <w:szCs w:val="24"/>
        </w:rPr>
        <w:t>Сведения в отношении всей цепочки собственников, включая бенефициаров (в том числе конечных</w:t>
      </w:r>
      <w:r w:rsidRPr="003D6014">
        <w:rPr>
          <w:szCs w:val="24"/>
        </w:rPr>
        <w:t xml:space="preserve">) по форме в соответствии с Приложением к настоящей документации; </w:t>
      </w:r>
      <w:r w:rsidRPr="003D6014">
        <w:rPr>
          <w:szCs w:val="24"/>
          <w:lang w:eastAsia="ar-SA"/>
        </w:rPr>
        <w:t>Согласие на обработку персональных данных (</w:t>
      </w:r>
      <w:r w:rsidR="00536310" w:rsidRPr="003D6014">
        <w:rPr>
          <w:szCs w:val="24"/>
          <w:lang w:eastAsia="ar-SA"/>
        </w:rPr>
        <w:t>Форма 7, Форма 7</w:t>
      </w:r>
      <w:r w:rsidRPr="003D6014">
        <w:rPr>
          <w:szCs w:val="24"/>
          <w:lang w:eastAsia="ar-SA"/>
        </w:rPr>
        <w:t>.1);</w:t>
      </w:r>
    </w:p>
    <w:p w14:paraId="54911B39" w14:textId="77777777" w:rsidR="007A1F3E" w:rsidRPr="003D6014" w:rsidRDefault="007A1F3E" w:rsidP="003D6014">
      <w:pPr>
        <w:pStyle w:val="6-"/>
        <w:numPr>
          <w:ilvl w:val="5"/>
          <w:numId w:val="40"/>
        </w:numPr>
        <w:tabs>
          <w:tab w:val="left" w:pos="1418"/>
        </w:tabs>
        <w:spacing w:line="276" w:lineRule="auto"/>
        <w:ind w:left="0" w:firstLine="709"/>
        <w:rPr>
          <w:szCs w:val="24"/>
        </w:rPr>
      </w:pPr>
      <w:r w:rsidRPr="003D6014">
        <w:rPr>
          <w:szCs w:val="24"/>
        </w:rPr>
        <w:t xml:space="preserve">Документы, подтверждающие правоспособность, квалификацию Участника запроса предложений; </w:t>
      </w:r>
    </w:p>
    <w:p w14:paraId="5DCE2EE6" w14:textId="77777777" w:rsidR="007A1F3E" w:rsidRPr="003D6014" w:rsidRDefault="007A1F3E" w:rsidP="003D6014">
      <w:pPr>
        <w:pStyle w:val="6-"/>
        <w:numPr>
          <w:ilvl w:val="5"/>
          <w:numId w:val="40"/>
        </w:numPr>
        <w:tabs>
          <w:tab w:val="left" w:pos="1418"/>
        </w:tabs>
        <w:spacing w:line="276" w:lineRule="auto"/>
        <w:ind w:left="0" w:firstLine="709"/>
        <w:rPr>
          <w:szCs w:val="24"/>
          <w:lang w:eastAsia="ar-SA"/>
        </w:rPr>
      </w:pPr>
      <w:r w:rsidRPr="003D6014">
        <w:rPr>
          <w:iCs/>
          <w:szCs w:val="24"/>
          <w:lang w:eastAsia="ar-SA"/>
        </w:rPr>
        <w:lastRenderedPageBreak/>
        <w:t>Формы, указанные  в Разделе 3  настоящей документации;</w:t>
      </w:r>
    </w:p>
    <w:p w14:paraId="2972DF1C" w14:textId="77777777" w:rsidR="003D6014" w:rsidRPr="003D6014" w:rsidRDefault="003D6014" w:rsidP="003D6014">
      <w:pPr>
        <w:pStyle w:val="5-"/>
        <w:numPr>
          <w:ilvl w:val="4"/>
          <w:numId w:val="37"/>
        </w:numPr>
        <w:spacing w:line="276" w:lineRule="auto"/>
        <w:ind w:left="0" w:firstLine="709"/>
        <w:rPr>
          <w:szCs w:val="24"/>
        </w:rPr>
      </w:pPr>
      <w:bookmarkStart w:id="74" w:name="_Ref306004660"/>
      <w:proofErr w:type="gramStart"/>
      <w:r w:rsidRPr="003D6014">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3D6014">
        <w:rPr>
          <w:b/>
          <w:i/>
          <w:szCs w:val="24"/>
          <w:shd w:val="clear" w:color="auto" w:fill="FFFF99"/>
        </w:rPr>
        <w:t>указать наименование субподрядчика/субпоставщика/соисполнителя</w:t>
      </w:r>
      <w:r w:rsidRPr="003D6014">
        <w:rPr>
          <w:szCs w:val="24"/>
        </w:rPr>
        <w:t>]):</w:t>
      </w:r>
      <w:proofErr w:type="gramEnd"/>
    </w:p>
    <w:p w14:paraId="36E60280" w14:textId="77777777" w:rsidR="003D6014" w:rsidRPr="003D6014" w:rsidRDefault="003D6014" w:rsidP="00D80D7E">
      <w:pPr>
        <w:pStyle w:val="6-"/>
        <w:numPr>
          <w:ilvl w:val="5"/>
          <w:numId w:val="52"/>
        </w:numPr>
        <w:tabs>
          <w:tab w:val="left" w:pos="1418"/>
        </w:tabs>
        <w:spacing w:line="276" w:lineRule="auto"/>
        <w:ind w:left="0" w:firstLine="709"/>
        <w:rPr>
          <w:szCs w:val="24"/>
          <w:shd w:val="clear" w:color="auto" w:fill="00FFFF"/>
        </w:rPr>
      </w:pPr>
      <w:proofErr w:type="gramStart"/>
      <w:r w:rsidRPr="003D6014">
        <w:rPr>
          <w:szCs w:val="24"/>
        </w:rPr>
        <w:t xml:space="preserve">Формы подраздела 2.3.1.2., </w:t>
      </w:r>
      <w:r w:rsidRPr="003D6014">
        <w:rPr>
          <w:bCs/>
          <w:szCs w:val="24"/>
        </w:rPr>
        <w:t>за исключение подпунктов а), б), в), г), м), н).;</w:t>
      </w:r>
      <w:proofErr w:type="gramEnd"/>
    </w:p>
    <w:p w14:paraId="30FAAD5C"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Документы, подтверждающие правоспособность данной организации (подраздел </w:t>
      </w:r>
      <w:r w:rsidRPr="003D6014">
        <w:rPr>
          <w:szCs w:val="24"/>
        </w:rPr>
        <w:fldChar w:fldCharType="begin"/>
      </w:r>
      <w:r w:rsidRPr="003D6014">
        <w:rPr>
          <w:szCs w:val="24"/>
        </w:rPr>
        <w:instrText xml:space="preserve"> REF _Ref429411516 \n \h  \* MERGEFORMAT </w:instrText>
      </w:r>
      <w:r w:rsidRPr="003D6014">
        <w:rPr>
          <w:szCs w:val="24"/>
        </w:rPr>
      </w:r>
      <w:r w:rsidRPr="003D6014">
        <w:rPr>
          <w:szCs w:val="24"/>
        </w:rPr>
        <w:fldChar w:fldCharType="separate"/>
      </w:r>
      <w:r w:rsidRPr="003D6014">
        <w:rPr>
          <w:szCs w:val="24"/>
        </w:rPr>
        <w:t>2.3.8.2</w:t>
      </w:r>
      <w:r w:rsidRPr="003D6014">
        <w:rPr>
          <w:szCs w:val="24"/>
        </w:rPr>
        <w:fldChar w:fldCharType="end"/>
      </w:r>
      <w:r w:rsidRPr="003D6014">
        <w:rPr>
          <w:szCs w:val="24"/>
        </w:rPr>
        <w:t>);</w:t>
      </w:r>
    </w:p>
    <w:p w14:paraId="1BD9797E"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01168CCD" w14:textId="77777777" w:rsidR="003D6014" w:rsidRPr="003D6014" w:rsidRDefault="003D6014" w:rsidP="00D80D7E">
      <w:pPr>
        <w:pStyle w:val="5-"/>
        <w:numPr>
          <w:ilvl w:val="4"/>
          <w:numId w:val="51"/>
        </w:numPr>
        <w:tabs>
          <w:tab w:val="left" w:pos="1418"/>
        </w:tabs>
        <w:spacing w:line="276" w:lineRule="auto"/>
        <w:ind w:left="0" w:firstLine="709"/>
        <w:rPr>
          <w:szCs w:val="24"/>
        </w:rPr>
      </w:pPr>
      <w:proofErr w:type="gramStart"/>
      <w:r w:rsidRPr="003D6014">
        <w:rPr>
          <w:szCs w:val="24"/>
        </w:rPr>
        <w:t>Для каждого члена коллективного Участника (с оформлением отдельной папки) «Документы члена коллективного Участника [</w:t>
      </w:r>
      <w:r w:rsidRPr="003D6014">
        <w:rPr>
          <w:b/>
          <w:i/>
          <w:szCs w:val="24"/>
          <w:shd w:val="clear" w:color="auto" w:fill="FFFF99"/>
        </w:rPr>
        <w:t>указать наименование коллективного Участника</w:t>
      </w:r>
      <w:r w:rsidRPr="003D6014">
        <w:rPr>
          <w:szCs w:val="24"/>
        </w:rPr>
        <w:t>]»):</w:t>
      </w:r>
      <w:proofErr w:type="gramEnd"/>
    </w:p>
    <w:p w14:paraId="59244686" w14:textId="77777777" w:rsidR="003D6014" w:rsidRPr="003D6014" w:rsidRDefault="003D6014" w:rsidP="00D80D7E">
      <w:pPr>
        <w:pStyle w:val="6-"/>
        <w:numPr>
          <w:ilvl w:val="5"/>
          <w:numId w:val="53"/>
        </w:numPr>
        <w:spacing w:line="276" w:lineRule="auto"/>
        <w:ind w:left="0" w:firstLine="709"/>
        <w:rPr>
          <w:szCs w:val="24"/>
        </w:rPr>
      </w:pPr>
      <w:proofErr w:type="gramStart"/>
      <w:r w:rsidRPr="003D6014">
        <w:rPr>
          <w:szCs w:val="24"/>
        </w:rPr>
        <w:t xml:space="preserve">Формы подраздела </w:t>
      </w:r>
      <w:r w:rsidRPr="003D6014">
        <w:rPr>
          <w:szCs w:val="24"/>
        </w:rPr>
        <w:fldChar w:fldCharType="begin"/>
      </w:r>
      <w:r w:rsidRPr="003D6014">
        <w:rPr>
          <w:szCs w:val="24"/>
        </w:rPr>
        <w:instrText xml:space="preserve"> REF _Ref429411575 \n \h  \* MERGEFORMAT </w:instrText>
      </w:r>
      <w:r w:rsidRPr="003D6014">
        <w:rPr>
          <w:szCs w:val="24"/>
        </w:rPr>
      </w:r>
      <w:r w:rsidRPr="003D6014">
        <w:rPr>
          <w:szCs w:val="24"/>
        </w:rPr>
        <w:fldChar w:fldCharType="separate"/>
      </w:r>
      <w:r w:rsidRPr="003D6014">
        <w:rPr>
          <w:szCs w:val="24"/>
        </w:rPr>
        <w:t>2.3.1.2</w:t>
      </w:r>
      <w:r w:rsidRPr="003D6014">
        <w:rPr>
          <w:szCs w:val="24"/>
        </w:rPr>
        <w:fldChar w:fldCharType="end"/>
      </w:r>
      <w:r w:rsidRPr="003D6014">
        <w:rPr>
          <w:szCs w:val="24"/>
        </w:rPr>
        <w:t>, за исключение подпунктов а), б), в), г), м), н)</w:t>
      </w:r>
      <w:r w:rsidRPr="003D6014">
        <w:rPr>
          <w:spacing w:val="-1"/>
          <w:szCs w:val="24"/>
        </w:rPr>
        <w:t>.</w:t>
      </w:r>
      <w:r w:rsidRPr="003D6014">
        <w:rPr>
          <w:szCs w:val="24"/>
        </w:rPr>
        <w:t>;</w:t>
      </w:r>
      <w:proofErr w:type="gramEnd"/>
    </w:p>
    <w:p w14:paraId="5FB26968"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Документы, подтверждающие правоспособность данной организации (подраздел </w:t>
      </w:r>
      <w:r w:rsidRPr="003D6014">
        <w:rPr>
          <w:szCs w:val="24"/>
        </w:rPr>
        <w:fldChar w:fldCharType="begin"/>
      </w:r>
      <w:r w:rsidRPr="003D6014">
        <w:rPr>
          <w:szCs w:val="24"/>
        </w:rPr>
        <w:instrText xml:space="preserve"> REF _Ref429411516 \n \h  \* MERGEFORMAT </w:instrText>
      </w:r>
      <w:r w:rsidRPr="003D6014">
        <w:rPr>
          <w:szCs w:val="24"/>
        </w:rPr>
      </w:r>
      <w:r w:rsidRPr="003D6014">
        <w:rPr>
          <w:szCs w:val="24"/>
        </w:rPr>
        <w:fldChar w:fldCharType="separate"/>
      </w:r>
      <w:r w:rsidRPr="003D6014">
        <w:rPr>
          <w:szCs w:val="24"/>
        </w:rPr>
        <w:t>2.3.8.2</w:t>
      </w:r>
      <w:r w:rsidRPr="003D6014">
        <w:rPr>
          <w:szCs w:val="24"/>
        </w:rPr>
        <w:fldChar w:fldCharType="end"/>
      </w:r>
      <w:r w:rsidRPr="003D6014">
        <w:rPr>
          <w:szCs w:val="24"/>
        </w:rPr>
        <w:t>);</w:t>
      </w:r>
    </w:p>
    <w:p w14:paraId="5A82A135"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606F53B5"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Справка о привлечении в качестве </w:t>
      </w:r>
      <w:r w:rsidRPr="003D6014">
        <w:rPr>
          <w:szCs w:val="24"/>
          <w:lang w:eastAsia="ar-SA"/>
        </w:rPr>
        <w:t>члена коллективного Участника</w:t>
      </w:r>
      <w:r w:rsidRPr="003D6014">
        <w:rPr>
          <w:szCs w:val="24"/>
        </w:rPr>
        <w:t>.</w:t>
      </w:r>
    </w:p>
    <w:p w14:paraId="636FC64B" w14:textId="6C7DFE85" w:rsidR="007A1F3E" w:rsidRPr="003D6014" w:rsidRDefault="007A1F3E" w:rsidP="003D6014">
      <w:pPr>
        <w:pStyle w:val="4-"/>
        <w:numPr>
          <w:ilvl w:val="3"/>
          <w:numId w:val="40"/>
        </w:numPr>
        <w:tabs>
          <w:tab w:val="left" w:pos="1418"/>
        </w:tabs>
        <w:spacing w:line="276" w:lineRule="auto"/>
        <w:ind w:left="0" w:firstLine="709"/>
        <w:rPr>
          <w:szCs w:val="24"/>
        </w:rPr>
      </w:pPr>
      <w:r w:rsidRPr="003D6014">
        <w:rPr>
          <w:szCs w:val="24"/>
        </w:rPr>
        <w:t xml:space="preserve"> Участник имеет п</w:t>
      </w:r>
      <w:r w:rsidR="0016027F" w:rsidRPr="003D6014">
        <w:rPr>
          <w:szCs w:val="24"/>
        </w:rPr>
        <w:t>раво подать только одну Заявку.</w:t>
      </w:r>
      <w:r w:rsidR="003D6014" w:rsidRPr="003D6014">
        <w:rPr>
          <w:szCs w:val="24"/>
        </w:rPr>
        <w:t xml:space="preserve"> </w:t>
      </w:r>
      <w:r w:rsidRPr="003D6014">
        <w:rPr>
          <w:szCs w:val="24"/>
        </w:rPr>
        <w:t>В </w:t>
      </w:r>
      <w:proofErr w:type="gramStart"/>
      <w:r w:rsidRPr="003D6014">
        <w:rPr>
          <w:szCs w:val="24"/>
        </w:rPr>
        <w:t>случае</w:t>
      </w:r>
      <w:proofErr w:type="gramEnd"/>
      <w:r w:rsidRPr="003D6014">
        <w:rPr>
          <w:szCs w:val="24"/>
        </w:rPr>
        <w:t xml:space="preserve">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w:t>
      </w:r>
      <w:proofErr w:type="gramStart"/>
      <w:r w:rsidRPr="002E6FD7">
        <w:rPr>
          <w:bCs/>
          <w:szCs w:val="24"/>
        </w:rPr>
        <w:t>случае</w:t>
      </w:r>
      <w:proofErr w:type="gramEnd"/>
      <w:r w:rsidRPr="002E6FD7">
        <w:rPr>
          <w:bCs/>
          <w:szCs w:val="24"/>
        </w:rPr>
        <w:t xml:space="preserve">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lastRenderedPageBreak/>
        <w:t xml:space="preserve"> Заявка действительна в течение срока, указанного Участником в письме о подаче оферты. В </w:t>
      </w:r>
      <w:proofErr w:type="gramStart"/>
      <w:r w:rsidRPr="00A342B2">
        <w:rPr>
          <w:szCs w:val="24"/>
        </w:rPr>
        <w:t>любом</w:t>
      </w:r>
      <w:proofErr w:type="gramEnd"/>
      <w:r w:rsidRPr="00A342B2">
        <w:rPr>
          <w:szCs w:val="24"/>
        </w:rPr>
        <w:t xml:space="preserve">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78742D5A" w14:textId="2B1D51F9" w:rsidR="0016027F" w:rsidRPr="0016027F" w:rsidRDefault="007A1F3E" w:rsidP="00BC7712">
      <w:pPr>
        <w:pStyle w:val="4-"/>
        <w:numPr>
          <w:ilvl w:val="3"/>
          <w:numId w:val="40"/>
        </w:numPr>
        <w:tabs>
          <w:tab w:val="left" w:pos="1418"/>
        </w:tabs>
        <w:spacing w:line="276" w:lineRule="auto"/>
        <w:ind w:left="0" w:firstLine="709"/>
        <w:rPr>
          <w:bCs/>
          <w:szCs w:val="24"/>
        </w:rPr>
      </w:pPr>
      <w:r w:rsidRPr="005B7B15">
        <w:rPr>
          <w:bCs/>
          <w:szCs w:val="24"/>
        </w:rPr>
        <w:t xml:space="preserve"> </w:t>
      </w:r>
      <w:r w:rsidRPr="000B58FE">
        <w:rPr>
          <w:bCs/>
          <w:szCs w:val="24"/>
        </w:rPr>
        <w:t>Началь</w:t>
      </w:r>
      <w:r w:rsidR="00AE16E5">
        <w:rPr>
          <w:bCs/>
          <w:szCs w:val="24"/>
        </w:rPr>
        <w:t>ная (максимальная) цена Договор</w:t>
      </w:r>
      <w:r w:rsidR="0016027F" w:rsidRPr="000B58FE">
        <w:rPr>
          <w:bCs/>
          <w:szCs w:val="24"/>
        </w:rPr>
        <w:t>ов</w:t>
      </w:r>
      <w:r w:rsidR="0016027F">
        <w:rPr>
          <w:bCs/>
          <w:szCs w:val="24"/>
        </w:rPr>
        <w:t xml:space="preserve"> (цена закупки</w:t>
      </w:r>
      <w:r w:rsidRPr="005B7B15">
        <w:rPr>
          <w:bCs/>
          <w:szCs w:val="24"/>
        </w:rPr>
        <w:t>) –</w:t>
      </w:r>
      <w:r w:rsidRPr="005B7B15">
        <w:rPr>
          <w:szCs w:val="24"/>
        </w:rPr>
        <w:t xml:space="preserve"> </w:t>
      </w:r>
      <w:r w:rsidR="00BF0288">
        <w:rPr>
          <w:b/>
          <w:szCs w:val="24"/>
        </w:rPr>
        <w:t>3 244 726,18</w:t>
      </w:r>
      <w:r w:rsidR="00CE72BD" w:rsidRPr="000B58FE">
        <w:rPr>
          <w:b/>
          <w:szCs w:val="24"/>
        </w:rPr>
        <w:t xml:space="preserve"> руб. с учётом  НДС; (</w:t>
      </w:r>
      <w:r w:rsidR="00BF0288">
        <w:rPr>
          <w:b/>
          <w:szCs w:val="24"/>
        </w:rPr>
        <w:t>2 749 767,95</w:t>
      </w:r>
      <w:r w:rsidR="00CE72BD" w:rsidRPr="000B58FE">
        <w:rPr>
          <w:b/>
          <w:szCs w:val="24"/>
        </w:rPr>
        <w:t xml:space="preserve"> руб. без НДС)</w:t>
      </w:r>
      <w:r w:rsidR="000B58FE">
        <w:rPr>
          <w:szCs w:val="24"/>
        </w:rPr>
        <w:t xml:space="preserve"> </w:t>
      </w:r>
      <w:r w:rsidR="0016027F">
        <w:rPr>
          <w:szCs w:val="24"/>
        </w:rPr>
        <w:t>в том числе стоимость по филиалам:</w:t>
      </w:r>
    </w:p>
    <w:p w14:paraId="4D7F6F3B" w14:textId="6535F158" w:rsidR="0016027F" w:rsidRPr="000B58FE" w:rsidRDefault="0016027F" w:rsidP="0016027F">
      <w:pPr>
        <w:pStyle w:val="4-"/>
        <w:numPr>
          <w:ilvl w:val="0"/>
          <w:numId w:val="0"/>
        </w:numPr>
        <w:tabs>
          <w:tab w:val="left" w:pos="1418"/>
        </w:tabs>
        <w:spacing w:line="276" w:lineRule="auto"/>
        <w:rPr>
          <w:szCs w:val="24"/>
        </w:rPr>
      </w:pPr>
      <w:r>
        <w:rPr>
          <w:szCs w:val="24"/>
        </w:rPr>
        <w:t xml:space="preserve"> </w:t>
      </w:r>
      <w:r w:rsidRPr="000B58FE">
        <w:rPr>
          <w:szCs w:val="24"/>
        </w:rPr>
        <w:t xml:space="preserve">Филиал ПАО «МРСК Юга» - «Астраханьэнерго»: </w:t>
      </w:r>
      <w:r w:rsidR="00BF0288">
        <w:rPr>
          <w:b/>
          <w:szCs w:val="24"/>
        </w:rPr>
        <w:t>510 650,27</w:t>
      </w:r>
      <w:r w:rsidRPr="00EB58F1">
        <w:rPr>
          <w:b/>
          <w:szCs w:val="24"/>
        </w:rPr>
        <w:t xml:space="preserve"> руб. с НДС</w:t>
      </w:r>
      <w:r w:rsidRPr="000B58FE">
        <w:rPr>
          <w:szCs w:val="24"/>
        </w:rPr>
        <w:t>;</w:t>
      </w:r>
    </w:p>
    <w:p w14:paraId="2CDAFC2F" w14:textId="5F28E905" w:rsidR="0016027F" w:rsidRPr="000B58FE" w:rsidRDefault="0016027F" w:rsidP="0016027F">
      <w:pPr>
        <w:pStyle w:val="4-"/>
        <w:numPr>
          <w:ilvl w:val="0"/>
          <w:numId w:val="0"/>
        </w:numPr>
        <w:tabs>
          <w:tab w:val="left" w:pos="1418"/>
        </w:tabs>
        <w:spacing w:line="276" w:lineRule="auto"/>
        <w:rPr>
          <w:szCs w:val="24"/>
        </w:rPr>
      </w:pPr>
      <w:r w:rsidRPr="000B58FE">
        <w:rPr>
          <w:szCs w:val="24"/>
        </w:rPr>
        <w:t xml:space="preserve"> Филиал ПАО «МРСК Юга» - «Волгоградэнерго»: </w:t>
      </w:r>
      <w:r w:rsidR="00BF0288">
        <w:rPr>
          <w:b/>
          <w:szCs w:val="24"/>
        </w:rPr>
        <w:t>1 302 177,68</w:t>
      </w:r>
      <w:r w:rsidRPr="00EB58F1">
        <w:rPr>
          <w:b/>
          <w:szCs w:val="24"/>
        </w:rPr>
        <w:t xml:space="preserve"> руб. с НДС</w:t>
      </w:r>
      <w:r w:rsidRPr="000B58FE">
        <w:rPr>
          <w:szCs w:val="24"/>
        </w:rPr>
        <w:t>;</w:t>
      </w:r>
    </w:p>
    <w:p w14:paraId="68095111" w14:textId="4DE72E42" w:rsidR="0016027F" w:rsidRPr="000B58FE" w:rsidRDefault="0016027F" w:rsidP="0016027F">
      <w:pPr>
        <w:pStyle w:val="4-"/>
        <w:numPr>
          <w:ilvl w:val="0"/>
          <w:numId w:val="0"/>
        </w:numPr>
        <w:tabs>
          <w:tab w:val="left" w:pos="1418"/>
        </w:tabs>
        <w:spacing w:line="276" w:lineRule="auto"/>
        <w:rPr>
          <w:szCs w:val="24"/>
        </w:rPr>
      </w:pPr>
      <w:r w:rsidRPr="000B58FE">
        <w:rPr>
          <w:szCs w:val="24"/>
        </w:rPr>
        <w:t xml:space="preserve"> Филиал ПАО «МРСК Юга» - «Калмэнерго»: </w:t>
      </w:r>
      <w:r w:rsidR="00BF0288">
        <w:rPr>
          <w:b/>
          <w:szCs w:val="24"/>
        </w:rPr>
        <w:t>244 565,52</w:t>
      </w:r>
      <w:r w:rsidRPr="00EB58F1">
        <w:rPr>
          <w:b/>
          <w:szCs w:val="24"/>
        </w:rPr>
        <w:t xml:space="preserve"> руб. с НДС</w:t>
      </w:r>
      <w:r w:rsidRPr="000B58FE">
        <w:rPr>
          <w:szCs w:val="24"/>
        </w:rPr>
        <w:t xml:space="preserve">; </w:t>
      </w:r>
    </w:p>
    <w:p w14:paraId="4877E9A5" w14:textId="6FB16A14" w:rsidR="0016027F" w:rsidRPr="00E13936" w:rsidRDefault="0016027F" w:rsidP="0016027F">
      <w:pPr>
        <w:pStyle w:val="4-"/>
        <w:numPr>
          <w:ilvl w:val="0"/>
          <w:numId w:val="0"/>
        </w:numPr>
        <w:tabs>
          <w:tab w:val="left" w:pos="1418"/>
        </w:tabs>
        <w:spacing w:line="276" w:lineRule="auto"/>
        <w:rPr>
          <w:szCs w:val="24"/>
        </w:rPr>
      </w:pPr>
      <w:r w:rsidRPr="000B58FE">
        <w:rPr>
          <w:szCs w:val="24"/>
        </w:rPr>
        <w:t xml:space="preserve"> Филиал ПАО «МРСК Юга» - «Ростовэнерго»: </w:t>
      </w:r>
      <w:r w:rsidR="00BF0288">
        <w:rPr>
          <w:b/>
          <w:szCs w:val="24"/>
        </w:rPr>
        <w:t>1 187 332,71</w:t>
      </w:r>
      <w:r w:rsidRPr="00EB58F1">
        <w:rPr>
          <w:b/>
          <w:szCs w:val="24"/>
        </w:rPr>
        <w:t xml:space="preserve"> руб. с НДС</w:t>
      </w:r>
      <w:r w:rsidRPr="000B58FE">
        <w:rPr>
          <w:szCs w:val="24"/>
        </w:rPr>
        <w:t>.</w:t>
      </w:r>
    </w:p>
    <w:p w14:paraId="378F2DAA" w14:textId="4B6249F2" w:rsidR="007A1F3E" w:rsidRDefault="007A1F3E" w:rsidP="0016027F">
      <w:pPr>
        <w:pStyle w:val="4-"/>
        <w:numPr>
          <w:ilvl w:val="0"/>
          <w:numId w:val="0"/>
        </w:numPr>
        <w:tabs>
          <w:tab w:val="left" w:pos="1418"/>
        </w:tabs>
        <w:spacing w:line="276" w:lineRule="auto"/>
        <w:rPr>
          <w:bCs/>
          <w:szCs w:val="24"/>
        </w:rPr>
      </w:pP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14A0916F" w:rsidR="007A1F3E" w:rsidRPr="005B7B15" w:rsidRDefault="00E741D7" w:rsidP="00E741D7">
      <w:pPr>
        <w:pStyle w:val="4-"/>
        <w:numPr>
          <w:ilvl w:val="0"/>
          <w:numId w:val="0"/>
        </w:numPr>
        <w:tabs>
          <w:tab w:val="left" w:pos="1418"/>
        </w:tabs>
        <w:spacing w:line="276" w:lineRule="auto"/>
        <w:ind w:left="709"/>
        <w:rPr>
          <w:bCs/>
          <w:szCs w:val="24"/>
        </w:rPr>
      </w:pPr>
      <w:r>
        <w:rPr>
          <w:bCs/>
          <w:szCs w:val="24"/>
        </w:rPr>
        <w:t>2.3.7.</w:t>
      </w:r>
      <w:r w:rsidR="000B58FE">
        <w:rPr>
          <w:bCs/>
          <w:szCs w:val="24"/>
        </w:rPr>
        <w:t>2</w:t>
      </w:r>
      <w:r>
        <w:rPr>
          <w:bCs/>
          <w:szCs w:val="24"/>
        </w:rPr>
        <w:t>.</w:t>
      </w:r>
      <w:r w:rsidRPr="005B7B15">
        <w:rPr>
          <w:bCs/>
          <w:szCs w:val="24"/>
        </w:rPr>
        <w:t xml:space="preserve"> Указание</w:t>
      </w:r>
      <w:r w:rsidR="007A1F3E" w:rsidRPr="005B7B15">
        <w:rPr>
          <w:bCs/>
          <w:szCs w:val="24"/>
        </w:rPr>
        <w:t xml:space="preserve"> большей цены может служить основанием для отклонения Заявки.</w:t>
      </w:r>
    </w:p>
    <w:p w14:paraId="71A708D5" w14:textId="77777777" w:rsidR="000B58FE" w:rsidRPr="000B58FE" w:rsidRDefault="000B58FE" w:rsidP="000B58FE">
      <w:pPr>
        <w:pStyle w:val="affffff7"/>
        <w:numPr>
          <w:ilvl w:val="3"/>
          <w:numId w:val="40"/>
        </w:numPr>
        <w:tabs>
          <w:tab w:val="left" w:pos="1418"/>
        </w:tabs>
        <w:suppressAutoHyphens w:val="0"/>
        <w:spacing w:line="276" w:lineRule="auto"/>
        <w:rPr>
          <w:bCs/>
          <w:vanish/>
          <w:sz w:val="24"/>
          <w:szCs w:val="24"/>
          <w:lang w:eastAsia="ru-RU"/>
        </w:rPr>
      </w:pPr>
    </w:p>
    <w:p w14:paraId="0B732462" w14:textId="5B0BE041" w:rsidR="007A1F3E" w:rsidRPr="000B58FE" w:rsidRDefault="007A1F3E" w:rsidP="000B58FE">
      <w:pPr>
        <w:pStyle w:val="4-"/>
        <w:numPr>
          <w:ilvl w:val="3"/>
          <w:numId w:val="40"/>
        </w:numPr>
        <w:tabs>
          <w:tab w:val="left" w:pos="284"/>
        </w:tabs>
        <w:spacing w:line="276" w:lineRule="auto"/>
        <w:ind w:left="0" w:firstLine="709"/>
        <w:rPr>
          <w:bCs/>
          <w:szCs w:val="24"/>
        </w:rPr>
      </w:pPr>
      <w:r w:rsidRPr="000B58FE">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62AD1229" w14:textId="300AD0CF" w:rsidR="00D124FD" w:rsidRPr="000B58FE" w:rsidRDefault="000B58FE" w:rsidP="00D124FD">
      <w:pPr>
        <w:pStyle w:val="4-"/>
        <w:numPr>
          <w:ilvl w:val="3"/>
          <w:numId w:val="40"/>
        </w:numPr>
        <w:ind w:left="0" w:firstLine="709"/>
        <w:rPr>
          <w:bCs/>
          <w:szCs w:val="24"/>
        </w:rPr>
      </w:pPr>
      <w:r>
        <w:rPr>
          <w:bCs/>
          <w:szCs w:val="24"/>
        </w:rPr>
        <w:t xml:space="preserve"> </w:t>
      </w:r>
      <w:r w:rsidR="00D124FD" w:rsidRPr="000B58FE">
        <w:rPr>
          <w:bCs/>
          <w:szCs w:val="24"/>
        </w:rPr>
        <w:t>Заявка Участника может быть отклонена, в случае если стоимость Заявки по любому из филиалов превысит установленную начальную (максимальную) цену Договора (Лота) по данному филиалу.</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lastRenderedPageBreak/>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w:t>
      </w:r>
      <w:r w:rsidRPr="006245F6">
        <w:rPr>
          <w:bCs/>
          <w:szCs w:val="24"/>
        </w:rPr>
        <w:lastRenderedPageBreak/>
        <w:t>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xml:space="preserve">, а также его право на заключение соответствующего Договора по результатам закупки (для юридических лиц). </w:t>
      </w:r>
      <w:proofErr w:type="gramStart"/>
      <w:r w:rsidRPr="006245F6">
        <w:rPr>
          <w:szCs w:val="24"/>
        </w:rPr>
        <w:t>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roofErr w:type="gramEnd"/>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w:t>
      </w:r>
      <w:r w:rsidRPr="006245F6">
        <w:rPr>
          <w:i/>
          <w:sz w:val="20"/>
          <w:szCs w:val="20"/>
        </w:rPr>
        <w:lastRenderedPageBreak/>
        <w:t>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proofErr w:type="gramStart"/>
      <w:r w:rsidRPr="006245F6">
        <w:rPr>
          <w:szCs w:val="24"/>
        </w:rPr>
        <w:t>з</w:t>
      </w:r>
      <w:proofErr w:type="gramEnd"/>
      <w:r w:rsidRPr="006245F6">
        <w:rPr>
          <w:szCs w:val="24"/>
        </w:rPr>
        <w:t>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2A8969AE" w:rsidR="007A1F3E" w:rsidRPr="006245F6" w:rsidRDefault="007A1F3E" w:rsidP="00BC7712">
      <w:pPr>
        <w:pStyle w:val="6-"/>
        <w:numPr>
          <w:ilvl w:val="5"/>
          <w:numId w:val="40"/>
        </w:numPr>
        <w:tabs>
          <w:tab w:val="left" w:pos="1418"/>
        </w:tabs>
        <w:spacing w:line="276" w:lineRule="auto"/>
        <w:ind w:left="0" w:firstLine="709"/>
        <w:rPr>
          <w:szCs w:val="24"/>
        </w:rPr>
      </w:pPr>
      <w:proofErr w:type="gramStart"/>
      <w:r w:rsidRPr="006245F6">
        <w:rPr>
          <w:b/>
          <w:szCs w:val="24"/>
        </w:rPr>
        <w:t xml:space="preserve">Оригинал или нотариально заверенную </w:t>
      </w:r>
      <w:r w:rsidR="00F774AD" w:rsidRPr="00F774AD">
        <w:rPr>
          <w:b/>
          <w:bCs/>
          <w:szCs w:val="24"/>
        </w:rPr>
        <w:t>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w:t>
      </w:r>
      <w:r w:rsidR="00F774AD">
        <w:rPr>
          <w:b/>
          <w:bCs/>
          <w:szCs w:val="24"/>
        </w:rPr>
        <w:t xml:space="preserve"> </w:t>
      </w:r>
      <w:r w:rsidRPr="006245F6">
        <w:rPr>
          <w:szCs w:val="24"/>
        </w:rPr>
        <w:t>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w:t>
      </w:r>
      <w:r w:rsidRPr="006245F6">
        <w:rPr>
          <w:szCs w:val="24"/>
        </w:rPr>
        <w:lastRenderedPageBreak/>
        <w:t xml:space="preserve">комиссии. </w:t>
      </w:r>
      <w:r w:rsidRPr="006245F6">
        <w:rPr>
          <w:bCs/>
          <w:szCs w:val="24"/>
        </w:rPr>
        <w:t xml:space="preserve">В </w:t>
      </w:r>
      <w:proofErr w:type="gramStart"/>
      <w:r w:rsidRPr="006245F6">
        <w:rPr>
          <w:bCs/>
          <w:szCs w:val="24"/>
        </w:rPr>
        <w:t>любом</w:t>
      </w:r>
      <w:proofErr w:type="gramEnd"/>
      <w:r w:rsidRPr="006245F6">
        <w:rPr>
          <w:bCs/>
          <w:szCs w:val="24"/>
        </w:rPr>
        <w:t xml:space="preserve">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lastRenderedPageBreak/>
        <w:t xml:space="preserve"> В </w:t>
      </w:r>
      <w:proofErr w:type="gramStart"/>
      <w:r w:rsidRPr="00536310">
        <w:rPr>
          <w:szCs w:val="24"/>
        </w:rPr>
        <w:t>случае</w:t>
      </w:r>
      <w:proofErr w:type="gramEnd"/>
      <w:r w:rsidRPr="00536310">
        <w:rPr>
          <w:szCs w:val="24"/>
        </w:rPr>
        <w:t>,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xml:space="preserve">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w:t>
      </w:r>
      <w:r w:rsidRPr="009B4322">
        <w:rPr>
          <w:szCs w:val="24"/>
        </w:rPr>
        <w:lastRenderedPageBreak/>
        <w:t>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8E70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8E70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8E7012">
      <w:pPr>
        <w:pStyle w:val="3-"/>
        <w:numPr>
          <w:ilvl w:val="2"/>
          <w:numId w:val="40"/>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10DC2ACB" w14:textId="77777777" w:rsidR="008E7012" w:rsidRPr="008E7012" w:rsidRDefault="008E7012" w:rsidP="008E7012">
      <w:pPr>
        <w:pStyle w:val="4-"/>
        <w:numPr>
          <w:ilvl w:val="3"/>
          <w:numId w:val="40"/>
        </w:numPr>
        <w:tabs>
          <w:tab w:val="left" w:pos="1418"/>
        </w:tabs>
        <w:spacing w:line="276" w:lineRule="auto"/>
        <w:ind w:left="0" w:firstLine="709"/>
        <w:rPr>
          <w:bCs/>
          <w:szCs w:val="24"/>
        </w:rPr>
      </w:pPr>
      <w:bookmarkStart w:id="132" w:name="_Toc399504230"/>
      <w:bookmarkStart w:id="133" w:name="_Ref423683382"/>
      <w:bookmarkStart w:id="134" w:name="_Toc429126659"/>
      <w:bookmarkStart w:id="135" w:name="_Ref306114966"/>
      <w:bookmarkStart w:id="136" w:name="_Toc386551225"/>
      <w:bookmarkStart w:id="137" w:name="_Toc343613541"/>
      <w:bookmarkStart w:id="138" w:name="_Toc395190420"/>
      <w:proofErr w:type="gramStart"/>
      <w:r w:rsidRPr="008E7012">
        <w:rPr>
          <w:szCs w:val="24"/>
        </w:rPr>
        <w:t>В запросе предложений могут участвовать не только юридические лица или индивидуальные предприниматели самостоятельно (п.</w:t>
      </w:r>
      <w:r w:rsidRPr="008E7012" w:rsidDel="009C744E">
        <w:rPr>
          <w:szCs w:val="24"/>
        </w:rPr>
        <w:t xml:space="preserve"> </w:t>
      </w:r>
      <w:r w:rsidRPr="008E7012">
        <w:rPr>
          <w:szCs w:val="24"/>
        </w:rPr>
        <w:fldChar w:fldCharType="begin"/>
      </w:r>
      <w:r w:rsidRPr="008E7012">
        <w:rPr>
          <w:szCs w:val="24"/>
        </w:rPr>
        <w:instrText xml:space="preserve"> REF _Ref191386482 \r \h  \* MERGEFORMAT </w:instrText>
      </w:r>
      <w:r w:rsidRPr="008E7012">
        <w:rPr>
          <w:szCs w:val="24"/>
        </w:rPr>
      </w:r>
      <w:r w:rsidRPr="008E7012">
        <w:rPr>
          <w:szCs w:val="24"/>
        </w:rPr>
        <w:fldChar w:fldCharType="separate"/>
      </w:r>
      <w:r w:rsidRPr="008E7012">
        <w:rPr>
          <w:szCs w:val="24"/>
        </w:rPr>
        <w:t>2.3.8.1</w:t>
      </w:r>
      <w:r w:rsidRPr="008E7012">
        <w:rPr>
          <w:szCs w:val="24"/>
        </w:rPr>
        <w:fldChar w:fldCharType="end"/>
      </w:r>
      <w:r w:rsidRPr="008E7012">
        <w:rPr>
          <w:szCs w:val="24"/>
        </w:rPr>
        <w:t xml:space="preserve">), но и их объединения (группы лиц), способные на законных основаниях выполнить требуемые поставки, работы, услуги. </w:t>
      </w:r>
      <w:proofErr w:type="gramEnd"/>
    </w:p>
    <w:p w14:paraId="69625C59"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 xml:space="preserve">В </w:t>
      </w:r>
      <w:proofErr w:type="gramStart"/>
      <w:r w:rsidRPr="008E7012">
        <w:rPr>
          <w:szCs w:val="24"/>
        </w:rPr>
        <w:t>случае</w:t>
      </w:r>
      <w:proofErr w:type="gramEnd"/>
      <w:r w:rsidRPr="008E7012">
        <w:rPr>
          <w:szCs w:val="24"/>
        </w:rPr>
        <w:t xml:space="preserve"> проведения закупки только среди субъектов малого и среднего предпринимательства (п. </w:t>
      </w:r>
      <w:r w:rsidRPr="008E7012">
        <w:rPr>
          <w:szCs w:val="24"/>
        </w:rPr>
        <w:fldChar w:fldCharType="begin"/>
      </w:r>
      <w:r w:rsidRPr="008E7012">
        <w:rPr>
          <w:szCs w:val="24"/>
        </w:rPr>
        <w:instrText xml:space="preserve"> REF _Ref428991770 \n \h  \* MERGEFORMAT </w:instrText>
      </w:r>
      <w:r w:rsidRPr="008E7012">
        <w:rPr>
          <w:szCs w:val="24"/>
        </w:rPr>
      </w:r>
      <w:r w:rsidRPr="008E7012">
        <w:rPr>
          <w:szCs w:val="24"/>
        </w:rPr>
        <w:fldChar w:fldCharType="separate"/>
      </w:r>
      <w:r w:rsidRPr="008E7012">
        <w:rPr>
          <w:szCs w:val="24"/>
        </w:rPr>
        <w:t>1.1.1</w:t>
      </w:r>
      <w:r w:rsidRPr="008E7012">
        <w:rPr>
          <w:szCs w:val="24"/>
        </w:rPr>
        <w:fldChar w:fldCharType="end"/>
      </w:r>
      <w:r w:rsidRPr="008E7012">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8E7012">
        <w:rPr>
          <w:szCs w:val="24"/>
        </w:rPr>
        <w:t>числе</w:t>
      </w:r>
      <w:proofErr w:type="gramEnd"/>
      <w:r w:rsidRPr="008E7012">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несоответствия требованиям закупочной документации;</w:t>
      </w:r>
    </w:p>
    <w:p w14:paraId="7D7DC1C8" w14:textId="77777777" w:rsidR="008E7012" w:rsidRPr="008E7012" w:rsidRDefault="008E7012" w:rsidP="008E7012">
      <w:pPr>
        <w:pStyle w:val="4-"/>
        <w:numPr>
          <w:ilvl w:val="3"/>
          <w:numId w:val="40"/>
        </w:numPr>
        <w:tabs>
          <w:tab w:val="left" w:pos="1418"/>
        </w:tabs>
        <w:spacing w:line="276" w:lineRule="auto"/>
        <w:ind w:left="0" w:firstLine="709"/>
        <w:rPr>
          <w:bCs/>
          <w:szCs w:val="24"/>
        </w:rPr>
      </w:pPr>
      <w:r w:rsidRPr="008E7012">
        <w:rPr>
          <w:bCs/>
          <w:szCs w:val="24"/>
        </w:rPr>
        <w:t>Если Заявка подается коллективным Участником (группой лиц), то должны быть выполнены нижеприведенные требования:</w:t>
      </w:r>
    </w:p>
    <w:p w14:paraId="5C8014BC" w14:textId="77777777" w:rsidR="008E7012" w:rsidRPr="008E7012" w:rsidRDefault="008E7012" w:rsidP="008E7012">
      <w:pPr>
        <w:pStyle w:val="5-"/>
        <w:numPr>
          <w:ilvl w:val="4"/>
          <w:numId w:val="40"/>
        </w:numPr>
        <w:tabs>
          <w:tab w:val="left" w:pos="1418"/>
        </w:tabs>
        <w:spacing w:line="276" w:lineRule="auto"/>
        <w:ind w:left="0" w:firstLine="709"/>
        <w:rPr>
          <w:bCs/>
          <w:szCs w:val="24"/>
        </w:rPr>
      </w:pPr>
      <w:r w:rsidRPr="008E7012">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 </w:t>
      </w:r>
      <w:r w:rsidRPr="008E7012">
        <w:rPr>
          <w:bCs/>
          <w:szCs w:val="24"/>
        </w:rPr>
        <w:fldChar w:fldCharType="begin"/>
      </w:r>
      <w:r w:rsidRPr="008E7012">
        <w:rPr>
          <w:bCs/>
          <w:szCs w:val="24"/>
        </w:rPr>
        <w:instrText xml:space="preserve"> REF _Ref303669127 \r \h  \* MERGEFORMAT </w:instrText>
      </w:r>
      <w:r w:rsidRPr="008E7012">
        <w:rPr>
          <w:bCs/>
          <w:szCs w:val="24"/>
        </w:rPr>
      </w:r>
      <w:r w:rsidRPr="008E7012">
        <w:rPr>
          <w:bCs/>
          <w:szCs w:val="24"/>
        </w:rPr>
        <w:fldChar w:fldCharType="separate"/>
      </w:r>
      <w:r w:rsidRPr="008E7012">
        <w:rPr>
          <w:bCs/>
          <w:szCs w:val="24"/>
        </w:rPr>
        <w:t>2.3.8.1.2</w:t>
      </w:r>
      <w:r w:rsidRPr="008E7012">
        <w:rPr>
          <w:bCs/>
          <w:szCs w:val="24"/>
        </w:rPr>
        <w:fldChar w:fldCharType="end"/>
      </w:r>
      <w:r w:rsidRPr="008E7012">
        <w:rPr>
          <w:bCs/>
          <w:szCs w:val="24"/>
        </w:rPr>
        <w:t xml:space="preserve">. </w:t>
      </w:r>
    </w:p>
    <w:p w14:paraId="38A84C89" w14:textId="77777777" w:rsidR="008E7012" w:rsidRPr="008E7012" w:rsidRDefault="008E7012" w:rsidP="008E7012">
      <w:pPr>
        <w:pStyle w:val="5-"/>
        <w:numPr>
          <w:ilvl w:val="4"/>
          <w:numId w:val="40"/>
        </w:numPr>
        <w:tabs>
          <w:tab w:val="left" w:pos="1418"/>
        </w:tabs>
        <w:spacing w:line="276" w:lineRule="auto"/>
        <w:ind w:left="0" w:firstLine="709"/>
        <w:rPr>
          <w:szCs w:val="24"/>
        </w:rPr>
      </w:pPr>
      <w:bookmarkStart w:id="139" w:name="_Ref306032591"/>
      <w:r w:rsidRPr="008E7012">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9"/>
    </w:p>
    <w:p w14:paraId="2B8CEE40"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0" w:name="_Ref307563248"/>
      <w:r w:rsidRPr="008E7012">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40"/>
    </w:p>
    <w:p w14:paraId="589CD5DB"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lastRenderedPageBreak/>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13C50CC6"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0987D615"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1" w:name="_Ref429414110"/>
      <w:r w:rsidRPr="008E7012">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41"/>
    </w:p>
    <w:p w14:paraId="3B2CA86A"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B45BA9B"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срок действия соглашения должен быть не менее</w:t>
      </w:r>
      <w:proofErr w:type="gramStart"/>
      <w:r w:rsidRPr="008E7012">
        <w:rPr>
          <w:szCs w:val="24"/>
        </w:rPr>
        <w:t>,</w:t>
      </w:r>
      <w:proofErr w:type="gramEnd"/>
      <w:r w:rsidRPr="008E7012">
        <w:rPr>
          <w:szCs w:val="24"/>
        </w:rPr>
        <w:t xml:space="preserve"> чем срок действия Договора;</w:t>
      </w:r>
    </w:p>
    <w:p w14:paraId="7D14ACD0"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2" w:name="_Ref307563262"/>
      <w:r w:rsidRPr="008E7012">
        <w:rPr>
          <w:szCs w:val="24"/>
        </w:rPr>
        <w:t>соглашение не должно изменяться без одобрения Организатора запроса предложений и Заказчика.</w:t>
      </w:r>
      <w:bookmarkEnd w:id="142"/>
    </w:p>
    <w:p w14:paraId="1D36A5F8" w14:textId="77777777" w:rsidR="008E7012" w:rsidRPr="008E7012" w:rsidRDefault="008E7012" w:rsidP="008E7012">
      <w:pPr>
        <w:pStyle w:val="5-"/>
        <w:numPr>
          <w:ilvl w:val="4"/>
          <w:numId w:val="40"/>
        </w:numPr>
        <w:tabs>
          <w:tab w:val="left" w:pos="1418"/>
        </w:tabs>
        <w:spacing w:line="276" w:lineRule="auto"/>
        <w:ind w:left="0" w:firstLine="709"/>
        <w:rPr>
          <w:szCs w:val="24"/>
        </w:rPr>
      </w:pPr>
      <w:r w:rsidRPr="008E7012">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8E7012">
        <w:rPr>
          <w:szCs w:val="24"/>
        </w:rPr>
        <w:t xml:space="preserve">Такое соглашение должно содержать сведения, указанные в подп. </w:t>
      </w:r>
      <w:r w:rsidRPr="008E7012">
        <w:rPr>
          <w:szCs w:val="24"/>
        </w:rPr>
        <w:fldChar w:fldCharType="begin"/>
      </w:r>
      <w:r w:rsidRPr="008E7012">
        <w:rPr>
          <w:szCs w:val="24"/>
        </w:rPr>
        <w:instrText xml:space="preserve"> REF _Ref307563248 \n \h  \* MERGEFORMAT </w:instrText>
      </w:r>
      <w:r w:rsidRPr="008E7012">
        <w:rPr>
          <w:szCs w:val="24"/>
        </w:rPr>
      </w:r>
      <w:r w:rsidRPr="008E7012">
        <w:rPr>
          <w:szCs w:val="24"/>
        </w:rPr>
        <w:fldChar w:fldCharType="separate"/>
      </w:r>
      <w:r w:rsidRPr="008E7012">
        <w:rPr>
          <w:szCs w:val="24"/>
        </w:rPr>
        <w:t>а)</w:t>
      </w:r>
      <w:r w:rsidRPr="008E7012">
        <w:rPr>
          <w:szCs w:val="24"/>
        </w:rPr>
        <w:fldChar w:fldCharType="end"/>
      </w:r>
      <w:r w:rsidRPr="008E7012">
        <w:rPr>
          <w:szCs w:val="24"/>
        </w:rPr>
        <w:t xml:space="preserve">- </w:t>
      </w:r>
      <w:r w:rsidRPr="008E7012">
        <w:rPr>
          <w:szCs w:val="24"/>
        </w:rPr>
        <w:fldChar w:fldCharType="begin"/>
      </w:r>
      <w:r w:rsidRPr="008E7012">
        <w:rPr>
          <w:szCs w:val="24"/>
        </w:rPr>
        <w:instrText xml:space="preserve"> REF _Ref429414110 \n \h  \* MERGEFORMAT </w:instrText>
      </w:r>
      <w:r w:rsidRPr="008E7012">
        <w:rPr>
          <w:szCs w:val="24"/>
        </w:rPr>
      </w:r>
      <w:r w:rsidRPr="008E7012">
        <w:rPr>
          <w:szCs w:val="24"/>
        </w:rPr>
        <w:fldChar w:fldCharType="separate"/>
      </w:r>
      <w:r w:rsidRPr="008E7012">
        <w:rPr>
          <w:szCs w:val="24"/>
        </w:rPr>
        <w:t>г)</w:t>
      </w:r>
      <w:r w:rsidRPr="008E7012">
        <w:rPr>
          <w:szCs w:val="24"/>
        </w:rPr>
        <w:fldChar w:fldCharType="end"/>
      </w:r>
      <w:r w:rsidRPr="008E7012">
        <w:rPr>
          <w:szCs w:val="24"/>
        </w:rPr>
        <w:t xml:space="preserve"> п. </w:t>
      </w:r>
      <w:r w:rsidRPr="008E7012">
        <w:rPr>
          <w:szCs w:val="24"/>
        </w:rPr>
        <w:fldChar w:fldCharType="begin"/>
      </w:r>
      <w:r w:rsidRPr="008E7012">
        <w:rPr>
          <w:szCs w:val="24"/>
        </w:rPr>
        <w:instrText xml:space="preserve"> REF _Ref306032591 \n \h  \* MERGEFORMAT </w:instrText>
      </w:r>
      <w:r w:rsidRPr="008E7012">
        <w:rPr>
          <w:szCs w:val="24"/>
        </w:rPr>
      </w:r>
      <w:r w:rsidRPr="008E7012">
        <w:rPr>
          <w:szCs w:val="24"/>
        </w:rPr>
        <w:fldChar w:fldCharType="separate"/>
      </w:r>
      <w:r w:rsidRPr="008E7012">
        <w:rPr>
          <w:szCs w:val="24"/>
        </w:rPr>
        <w:t>2.3.10.3.2</w:t>
      </w:r>
      <w:r w:rsidRPr="008E7012">
        <w:rPr>
          <w:szCs w:val="24"/>
        </w:rPr>
        <w:fldChar w:fldCharType="end"/>
      </w:r>
      <w:r w:rsidRPr="008E7012">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5489DF0E" w14:textId="77777777" w:rsidR="008E7012" w:rsidRPr="008E7012" w:rsidRDefault="008E7012" w:rsidP="008E7012">
      <w:pPr>
        <w:pStyle w:val="5-"/>
        <w:numPr>
          <w:ilvl w:val="4"/>
          <w:numId w:val="40"/>
        </w:numPr>
        <w:tabs>
          <w:tab w:val="left" w:pos="1418"/>
        </w:tabs>
        <w:spacing w:line="276" w:lineRule="auto"/>
        <w:ind w:left="0" w:firstLine="709"/>
        <w:rPr>
          <w:szCs w:val="24"/>
        </w:rPr>
      </w:pPr>
      <w:r w:rsidRPr="008E7012">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8E7012">
        <w:rPr>
          <w:i/>
          <w:szCs w:val="24"/>
        </w:rPr>
        <w:t>либо в качестве субподрядчиков/соисполнителей/субпоставщиков у других Участников данного запроса предложений</w:t>
      </w:r>
      <w:r w:rsidRPr="008E7012">
        <w:rPr>
          <w:szCs w:val="24"/>
        </w:rPr>
        <w:t>. В </w:t>
      </w:r>
      <w:proofErr w:type="gramStart"/>
      <w:r w:rsidRPr="008E7012">
        <w:rPr>
          <w:szCs w:val="24"/>
        </w:rPr>
        <w:t>случае</w:t>
      </w:r>
      <w:proofErr w:type="gramEnd"/>
      <w:r w:rsidRPr="008E7012">
        <w:rPr>
          <w:szCs w:val="24"/>
        </w:rPr>
        <w:t xml:space="preserve"> невыполнения этих требований Заявки с участием таких организаций будут отклонены без рассмотрения по существу. В </w:t>
      </w:r>
      <w:proofErr w:type="gramStart"/>
      <w:r w:rsidRPr="008E7012">
        <w:rPr>
          <w:szCs w:val="24"/>
        </w:rPr>
        <w:t>случае</w:t>
      </w:r>
      <w:proofErr w:type="gramEnd"/>
      <w:r w:rsidRPr="008E7012">
        <w:rPr>
          <w:szCs w:val="24"/>
        </w:rPr>
        <w:t xml:space="preserve"> невыполнения этих требований Предложения с участием таких лиц будут отклонены без рассмотрения по существу.</w:t>
      </w:r>
    </w:p>
    <w:p w14:paraId="483EEC42" w14:textId="77777777" w:rsidR="008E7012" w:rsidRPr="008E7012" w:rsidRDefault="008E7012" w:rsidP="008E7012">
      <w:pPr>
        <w:pStyle w:val="4-"/>
        <w:numPr>
          <w:ilvl w:val="3"/>
          <w:numId w:val="40"/>
        </w:numPr>
        <w:tabs>
          <w:tab w:val="left" w:pos="1418"/>
        </w:tabs>
        <w:spacing w:line="276" w:lineRule="auto"/>
        <w:ind w:left="0" w:firstLine="709"/>
        <w:rPr>
          <w:szCs w:val="24"/>
        </w:rPr>
      </w:pPr>
      <w:proofErr w:type="gramStart"/>
      <w:r w:rsidRPr="008E7012">
        <w:rPr>
          <w:szCs w:val="24"/>
        </w:rPr>
        <w:t>В связи с вышеизложенным коллективный Участник готовит Заявку с учетом следующих дополнительных требований:</w:t>
      </w:r>
      <w:proofErr w:type="gramEnd"/>
    </w:p>
    <w:p w14:paraId="30FA8774" w14:textId="77777777" w:rsidR="008E7012" w:rsidRPr="008E7012" w:rsidRDefault="008E7012" w:rsidP="008E7012">
      <w:pPr>
        <w:pStyle w:val="6-"/>
        <w:numPr>
          <w:ilvl w:val="5"/>
          <w:numId w:val="40"/>
        </w:numPr>
        <w:tabs>
          <w:tab w:val="left" w:pos="1418"/>
        </w:tabs>
        <w:spacing w:line="276" w:lineRule="auto"/>
        <w:ind w:left="0" w:firstLine="709"/>
        <w:rPr>
          <w:b/>
          <w:i/>
          <w:szCs w:val="24"/>
          <w:shd w:val="clear" w:color="auto" w:fill="FFFF99"/>
        </w:rPr>
      </w:pPr>
      <w:r w:rsidRPr="008E7012">
        <w:rPr>
          <w:szCs w:val="24"/>
        </w:rPr>
        <w:t xml:space="preserve">Заявка должна включать документы, подтверждающие соответствие каждого члена объединения установленным требованиям, указанные в пунктах   2.3.1.3.2. и </w:t>
      </w:r>
      <w:r w:rsidRPr="008E7012">
        <w:rPr>
          <w:bCs/>
          <w:szCs w:val="24"/>
        </w:rPr>
        <w:t>п. </w:t>
      </w:r>
      <w:r w:rsidRPr="008E7012">
        <w:rPr>
          <w:bCs/>
          <w:szCs w:val="24"/>
        </w:rPr>
        <w:fldChar w:fldCharType="begin"/>
      </w:r>
      <w:r w:rsidRPr="008E7012">
        <w:rPr>
          <w:bCs/>
          <w:szCs w:val="24"/>
        </w:rPr>
        <w:instrText xml:space="preserve"> REF _Ref303669127 \r \h  \* MERGEFORMAT </w:instrText>
      </w:r>
      <w:r w:rsidRPr="008E7012">
        <w:rPr>
          <w:bCs/>
          <w:szCs w:val="24"/>
        </w:rPr>
      </w:r>
      <w:r w:rsidRPr="008E7012">
        <w:rPr>
          <w:bCs/>
          <w:szCs w:val="24"/>
        </w:rPr>
        <w:fldChar w:fldCharType="separate"/>
      </w:r>
      <w:r w:rsidRPr="008E7012">
        <w:rPr>
          <w:bCs/>
          <w:szCs w:val="24"/>
        </w:rPr>
        <w:t>2.3.8.2</w:t>
      </w:r>
      <w:r w:rsidRPr="008E7012">
        <w:rPr>
          <w:szCs w:val="24"/>
        </w:rPr>
        <w:fldChar w:fldCharType="end"/>
      </w:r>
      <w:r w:rsidRPr="008E7012">
        <w:rPr>
          <w:bCs/>
          <w:szCs w:val="24"/>
        </w:rPr>
        <w:t xml:space="preserve">. </w:t>
      </w:r>
    </w:p>
    <w:p w14:paraId="162B4110"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46BC713"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в состав Заявки дополнительно включается нотариально заверенная копия соглашения между членами коллективного Участника;</w:t>
      </w:r>
    </w:p>
    <w:p w14:paraId="05C0E997" w14:textId="578DB7A4"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 xml:space="preserve">Заявка дополнительно должна включать сведения о распределение объемов, стоимости и сроков </w:t>
      </w:r>
      <w:proofErr w:type="gramStart"/>
      <w:r w:rsidRPr="008E7012">
        <w:rPr>
          <w:szCs w:val="24"/>
        </w:rPr>
        <w:t>выполнения работ/оказания услуг/поставок товаров</w:t>
      </w:r>
      <w:proofErr w:type="gramEnd"/>
      <w:r w:rsidRPr="008E7012">
        <w:rPr>
          <w:szCs w:val="24"/>
        </w:rPr>
        <w:t xml:space="preserve"> между членами коллективного Участника по установленной в настоящей Документации форме (Форма 1</w:t>
      </w:r>
      <w:r>
        <w:rPr>
          <w:szCs w:val="24"/>
        </w:rPr>
        <w:t>2</w:t>
      </w:r>
      <w:r w:rsidRPr="008E7012">
        <w:rPr>
          <w:szCs w:val="24"/>
        </w:rPr>
        <w:t>).</w:t>
      </w:r>
    </w:p>
    <w:p w14:paraId="54CDF67C"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8E7012">
        <w:rPr>
          <w:szCs w:val="24"/>
        </w:rPr>
        <w:t>п. </w:t>
      </w:r>
      <w:r w:rsidRPr="008E7012">
        <w:rPr>
          <w:szCs w:val="24"/>
        </w:rPr>
        <w:fldChar w:fldCharType="begin"/>
      </w:r>
      <w:r w:rsidRPr="008E7012">
        <w:rPr>
          <w:szCs w:val="24"/>
        </w:rPr>
        <w:instrText xml:space="preserve"> REF _Ref306032455 \n \h  \* MERGEFORMAT </w:instrText>
      </w:r>
      <w:r w:rsidRPr="008E7012">
        <w:rPr>
          <w:szCs w:val="24"/>
        </w:rPr>
      </w:r>
      <w:r w:rsidRPr="008E7012">
        <w:rPr>
          <w:szCs w:val="24"/>
        </w:rPr>
        <w:fldChar w:fldCharType="separate"/>
      </w:r>
      <w:r w:rsidRPr="008E7012">
        <w:rPr>
          <w:szCs w:val="24"/>
        </w:rPr>
        <w:t>а</w:t>
      </w:r>
      <w:proofErr w:type="gramEnd"/>
      <w:r w:rsidRPr="008E7012">
        <w:rPr>
          <w:szCs w:val="24"/>
        </w:rPr>
        <w:t>)</w:t>
      </w:r>
      <w:r w:rsidRPr="008E7012">
        <w:rPr>
          <w:szCs w:val="24"/>
        </w:rPr>
        <w:fldChar w:fldCharType="end"/>
      </w:r>
      <w:r w:rsidRPr="008E7012">
        <w:rPr>
          <w:szCs w:val="24"/>
        </w:rPr>
        <w:t xml:space="preserve"> - </w:t>
      </w:r>
      <w:r w:rsidRPr="008E7012">
        <w:rPr>
          <w:szCs w:val="24"/>
        </w:rPr>
        <w:fldChar w:fldCharType="begin"/>
      </w:r>
      <w:r w:rsidRPr="008E7012">
        <w:rPr>
          <w:szCs w:val="24"/>
        </w:rPr>
        <w:instrText xml:space="preserve"> REF _Ref306032457 \n \h  \* MERGEFORMAT </w:instrText>
      </w:r>
      <w:r w:rsidRPr="008E7012">
        <w:rPr>
          <w:szCs w:val="24"/>
        </w:rPr>
      </w:r>
      <w:r w:rsidRPr="008E7012">
        <w:rPr>
          <w:szCs w:val="24"/>
        </w:rPr>
        <w:fldChar w:fldCharType="separate"/>
      </w:r>
      <w:r w:rsidRPr="008E7012">
        <w:rPr>
          <w:szCs w:val="24"/>
        </w:rPr>
        <w:t>в)</w:t>
      </w:r>
      <w:r w:rsidRPr="008E7012">
        <w:rPr>
          <w:szCs w:val="24"/>
        </w:rPr>
        <w:fldChar w:fldCharType="end"/>
      </w:r>
      <w:r w:rsidRPr="008E7012">
        <w:rPr>
          <w:szCs w:val="24"/>
        </w:rPr>
        <w:t xml:space="preserve"> </w:t>
      </w:r>
      <w:r w:rsidRPr="008E7012">
        <w:rPr>
          <w:szCs w:val="24"/>
        </w:rPr>
        <w:fldChar w:fldCharType="begin"/>
      </w:r>
      <w:r w:rsidRPr="008E7012">
        <w:rPr>
          <w:szCs w:val="24"/>
        </w:rPr>
        <w:instrText xml:space="preserve"> REF _Ref303669127 \r \h  \* MERGEFORMAT </w:instrText>
      </w:r>
      <w:r w:rsidRPr="008E7012">
        <w:rPr>
          <w:szCs w:val="24"/>
        </w:rPr>
      </w:r>
      <w:r w:rsidRPr="008E7012">
        <w:rPr>
          <w:szCs w:val="24"/>
        </w:rPr>
        <w:fldChar w:fldCharType="separate"/>
      </w:r>
      <w:r w:rsidRPr="008E7012">
        <w:rPr>
          <w:szCs w:val="24"/>
        </w:rPr>
        <w:t>2.3.8.1.2</w:t>
      </w:r>
      <w:r w:rsidRPr="008E7012">
        <w:rPr>
          <w:szCs w:val="24"/>
        </w:rPr>
        <w:fldChar w:fldCharType="end"/>
      </w:r>
      <w:r w:rsidRPr="008E7012">
        <w:rPr>
          <w:szCs w:val="24"/>
        </w:rPr>
        <w:t>) должны быть в наличии хотя бы у одного члена объединения.</w:t>
      </w:r>
    </w:p>
    <w:p w14:paraId="7C75C876"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lastRenderedPageBreak/>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8E7012">
      <w:pPr>
        <w:pStyle w:val="3-"/>
        <w:numPr>
          <w:ilvl w:val="2"/>
          <w:numId w:val="40"/>
        </w:numPr>
        <w:tabs>
          <w:tab w:val="left" w:pos="1418"/>
        </w:tabs>
        <w:spacing w:line="276" w:lineRule="auto"/>
        <w:ind w:left="0" w:firstLine="709"/>
        <w:rPr>
          <w:b/>
          <w:szCs w:val="24"/>
          <w:u w:val="single"/>
        </w:rPr>
      </w:pPr>
      <w:r w:rsidRPr="000B17CC">
        <w:rPr>
          <w:b/>
          <w:szCs w:val="24"/>
        </w:rPr>
        <w:t xml:space="preserve">Обеспечение исполнения обязательств Участника </w:t>
      </w:r>
      <w:bookmarkEnd w:id="132"/>
      <w:bookmarkEnd w:id="133"/>
      <w:r w:rsidRPr="000B17CC">
        <w:rPr>
          <w:b/>
          <w:szCs w:val="24"/>
          <w:u w:val="single"/>
        </w:rPr>
        <w:t>[</w:t>
      </w:r>
      <w:r w:rsidRPr="0065072D">
        <w:rPr>
          <w:b/>
          <w:szCs w:val="24"/>
          <w:u w:val="single"/>
        </w:rPr>
        <w:t>не требуется]</w:t>
      </w:r>
      <w:bookmarkEnd w:id="134"/>
    </w:p>
    <w:p w14:paraId="0EA0DFF1" w14:textId="77777777" w:rsidR="007A1F3E" w:rsidRPr="000B17CC" w:rsidRDefault="007A1F3E" w:rsidP="008E7012">
      <w:pPr>
        <w:pStyle w:val="3-"/>
        <w:numPr>
          <w:ilvl w:val="2"/>
          <w:numId w:val="40"/>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5"/>
      <w:bookmarkEnd w:id="136"/>
      <w:bookmarkEnd w:id="137"/>
      <w:bookmarkEnd w:id="138"/>
      <w:bookmarkEnd w:id="143"/>
    </w:p>
    <w:p w14:paraId="4CBBCF88" w14:textId="77777777" w:rsidR="007A1F3E" w:rsidRPr="000B17CC" w:rsidRDefault="007A1F3E" w:rsidP="008E7012">
      <w:pPr>
        <w:pStyle w:val="4-"/>
        <w:numPr>
          <w:ilvl w:val="3"/>
          <w:numId w:val="40"/>
        </w:numPr>
        <w:tabs>
          <w:tab w:val="left" w:pos="1418"/>
        </w:tabs>
        <w:spacing w:line="276" w:lineRule="auto"/>
        <w:ind w:left="0" w:firstLine="709"/>
        <w:rPr>
          <w:szCs w:val="24"/>
        </w:rPr>
      </w:pPr>
      <w:r w:rsidRPr="000B17CC">
        <w:rPr>
          <w:szCs w:val="24"/>
        </w:rPr>
        <w:t xml:space="preserve">В </w:t>
      </w:r>
      <w:proofErr w:type="gramStart"/>
      <w:r w:rsidRPr="000B17CC">
        <w:rPr>
          <w:szCs w:val="24"/>
        </w:rPr>
        <w:t>процессе</w:t>
      </w:r>
      <w:proofErr w:type="gramEnd"/>
      <w:r w:rsidRPr="000B17CC">
        <w:rPr>
          <w:szCs w:val="24"/>
        </w:rPr>
        <w:t xml:space="preserve">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w:t>
      </w:r>
      <w:proofErr w:type="gramStart"/>
      <w:r w:rsidRPr="000B17CC">
        <w:rPr>
          <w:bCs/>
          <w:szCs w:val="24"/>
        </w:rPr>
        <w:t>случае</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0" w:name="_Toc429126665"/>
      <w:r w:rsidRPr="0065072D">
        <w:rPr>
          <w:szCs w:val="24"/>
        </w:rPr>
        <w:lastRenderedPageBreak/>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BC7712" w14:paraId="4ADDA66A" w14:textId="77777777" w:rsidTr="00685C30">
        <w:tc>
          <w:tcPr>
            <w:tcW w:w="6230" w:type="dxa"/>
          </w:tcPr>
          <w:p w14:paraId="4D05B7D2" w14:textId="77777777" w:rsidR="00BC7712" w:rsidRDefault="00BC7712" w:rsidP="00685C30">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685C30">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685C30">
        <w:tc>
          <w:tcPr>
            <w:tcW w:w="6230" w:type="dxa"/>
          </w:tcPr>
          <w:p w14:paraId="34461E21" w14:textId="77777777" w:rsidR="00BC7712" w:rsidRDefault="00BC7712" w:rsidP="00685C30">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685C30">
            <w:pPr>
              <w:pStyle w:val="Times120"/>
              <w:widowControl w:val="0"/>
              <w:spacing w:after="120"/>
              <w:ind w:firstLine="0"/>
              <w:rPr>
                <w:szCs w:val="24"/>
              </w:rPr>
            </w:pPr>
            <w:r>
              <w:rPr>
                <w:szCs w:val="24"/>
              </w:rPr>
              <w:t>30</w:t>
            </w:r>
          </w:p>
        </w:tc>
      </w:tr>
      <w:tr w:rsidR="00BC7712" w14:paraId="7E77B0E9" w14:textId="77777777" w:rsidTr="00685C30">
        <w:tc>
          <w:tcPr>
            <w:tcW w:w="6230" w:type="dxa"/>
          </w:tcPr>
          <w:p w14:paraId="2DAEACDF" w14:textId="77777777" w:rsidR="00BC7712" w:rsidRDefault="00BC7712" w:rsidP="00685C30">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685C30">
            <w:pPr>
              <w:pStyle w:val="Times120"/>
              <w:widowControl w:val="0"/>
              <w:spacing w:after="120"/>
              <w:ind w:firstLine="0"/>
              <w:rPr>
                <w:szCs w:val="24"/>
              </w:rPr>
            </w:pPr>
            <w:r>
              <w:rPr>
                <w:szCs w:val="24"/>
              </w:rPr>
              <w:t>20</w:t>
            </w:r>
          </w:p>
        </w:tc>
      </w:tr>
      <w:tr w:rsidR="00BC7712" w14:paraId="5CB6D038" w14:textId="77777777" w:rsidTr="00685C30">
        <w:tc>
          <w:tcPr>
            <w:tcW w:w="6230" w:type="dxa"/>
          </w:tcPr>
          <w:p w14:paraId="50CACCFC" w14:textId="77777777" w:rsidR="00BC7712" w:rsidRDefault="00BC7712" w:rsidP="00685C30">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685C30">
            <w:pPr>
              <w:pStyle w:val="Times120"/>
              <w:widowControl w:val="0"/>
              <w:spacing w:after="120"/>
              <w:ind w:firstLine="0"/>
              <w:rPr>
                <w:szCs w:val="24"/>
              </w:rPr>
            </w:pPr>
            <w:r>
              <w:rPr>
                <w:szCs w:val="24"/>
              </w:rPr>
              <w:t>10</w:t>
            </w:r>
          </w:p>
        </w:tc>
      </w:tr>
      <w:tr w:rsidR="00BC7712" w14:paraId="35B940F2" w14:textId="77777777" w:rsidTr="00685C30">
        <w:tc>
          <w:tcPr>
            <w:tcW w:w="6230" w:type="dxa"/>
          </w:tcPr>
          <w:p w14:paraId="6C5EE81B" w14:textId="6686E5A7" w:rsidR="00BC7712" w:rsidRPr="00917DF3" w:rsidRDefault="00BC7712" w:rsidP="000B58FE">
            <w:pPr>
              <w:pStyle w:val="Times120"/>
              <w:widowControl w:val="0"/>
              <w:spacing w:after="120"/>
              <w:rPr>
                <w:sz w:val="26"/>
                <w:szCs w:val="26"/>
              </w:rPr>
            </w:pPr>
            <w:proofErr w:type="gramStart"/>
            <w:r w:rsidRPr="000B58FE">
              <w:rPr>
                <w:sz w:val="28"/>
                <w:szCs w:val="28"/>
              </w:rPr>
              <w:t>закупка,</w:t>
            </w:r>
            <w:r w:rsidRPr="000D4112">
              <w:rPr>
                <w:sz w:val="26"/>
                <w:szCs w:val="26"/>
              </w:rPr>
              <w:t xml:space="preserve"> участниками котор</w:t>
            </w:r>
            <w:r w:rsidR="000B58FE">
              <w:rPr>
                <w:sz w:val="26"/>
                <w:szCs w:val="26"/>
              </w:rPr>
              <w:t>ой</w:t>
            </w:r>
            <w:r w:rsidRPr="000D4112">
              <w:rPr>
                <w:sz w:val="26"/>
                <w:szCs w:val="26"/>
              </w:rPr>
              <w:t xml:space="preserve"> могут быть только субъекты малого и среднего предпринимательства</w:t>
            </w:r>
            <w:r>
              <w:rPr>
                <w:sz w:val="26"/>
                <w:szCs w:val="26"/>
              </w:rPr>
              <w:t xml:space="preserve"> (согласно </w:t>
            </w:r>
            <w:proofErr w:type="spellStart"/>
            <w:r>
              <w:rPr>
                <w:sz w:val="26"/>
                <w:szCs w:val="26"/>
              </w:rPr>
              <w:t>пп</w:t>
            </w:r>
            <w:proofErr w:type="spellEnd"/>
            <w:r>
              <w:rPr>
                <w:sz w:val="26"/>
                <w:szCs w:val="26"/>
              </w:rPr>
              <w:t xml:space="preserve">. б) п.4 Положения </w:t>
            </w:r>
            <w:r w:rsidRPr="00917DF3">
              <w:rPr>
                <w:sz w:val="26"/>
                <w:szCs w:val="26"/>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sz w:val="26"/>
                <w:szCs w:val="26"/>
              </w:rPr>
              <w:t xml:space="preserve"> утвержденного постановлением правительства РФ </w:t>
            </w:r>
            <w:r w:rsidRPr="00917DF3">
              <w:rPr>
                <w:sz w:val="26"/>
                <w:szCs w:val="26"/>
              </w:rPr>
              <w:t xml:space="preserve">от 11 декабря 2014 г. N 1352 "Об </w:t>
            </w:r>
            <w:r w:rsidRPr="00917DF3">
              <w:rPr>
                <w:sz w:val="26"/>
                <w:szCs w:val="26"/>
              </w:rPr>
              <w:lastRenderedPageBreak/>
              <w:t>особенностях участия субъектов малого и</w:t>
            </w:r>
            <w:proofErr w:type="gramEnd"/>
            <w:r w:rsidRPr="00917DF3">
              <w:rPr>
                <w:sz w:val="26"/>
                <w:szCs w:val="26"/>
              </w:rPr>
              <w:t xml:space="preserve"> среднего предпринимательства в закупках товаров, работ, услуг отдельными видами юридических лиц"</w:t>
            </w:r>
            <w:r>
              <w:rPr>
                <w:sz w:val="26"/>
                <w:szCs w:val="26"/>
              </w:rPr>
              <w:t>)</w:t>
            </w:r>
          </w:p>
        </w:tc>
        <w:tc>
          <w:tcPr>
            <w:tcW w:w="3115" w:type="dxa"/>
          </w:tcPr>
          <w:p w14:paraId="0FFB4601" w14:textId="77777777" w:rsidR="00BC7712" w:rsidRDefault="00BC7712" w:rsidP="00685C30">
            <w:pPr>
              <w:pStyle w:val="Times120"/>
              <w:widowControl w:val="0"/>
              <w:spacing w:after="120"/>
              <w:ind w:firstLine="0"/>
              <w:rPr>
                <w:szCs w:val="24"/>
              </w:rPr>
            </w:pPr>
            <w:r>
              <w:rPr>
                <w:szCs w:val="24"/>
              </w:rPr>
              <w:lastRenderedPageBreak/>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9"/>
      <w:r w:rsidRPr="0065072D">
        <w:rPr>
          <w:szCs w:val="24"/>
        </w:rPr>
        <w:lastRenderedPageBreak/>
        <w:t>- количество поданных конвертов в бумажном виде;</w:t>
      </w:r>
      <w:bookmarkEnd w:id="184"/>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 xml:space="preserve">В </w:t>
      </w:r>
      <w:proofErr w:type="gramStart"/>
      <w:r w:rsidRPr="006A641D">
        <w:rPr>
          <w:szCs w:val="24"/>
        </w:rPr>
        <w:t>рам</w:t>
      </w:r>
      <w:r w:rsidRPr="006A641D">
        <w:rPr>
          <w:rStyle w:val="4-0"/>
          <w:szCs w:val="24"/>
        </w:rPr>
        <w:t>ках</w:t>
      </w:r>
      <w:proofErr w:type="gramEnd"/>
      <w:r w:rsidRPr="006A641D">
        <w:rPr>
          <w:rStyle w:val="4-0"/>
          <w:szCs w:val="24"/>
        </w:rPr>
        <w:t xml:space="preserve">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w:t>
      </w:r>
      <w:r w:rsidRPr="0030245D">
        <w:rPr>
          <w:szCs w:val="24"/>
        </w:rPr>
        <w:lastRenderedPageBreak/>
        <w:t xml:space="preserve">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199"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0"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0B58FE"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DB73BA">
        <w:rPr>
          <w:szCs w:val="24"/>
        </w:rPr>
        <w:t>т.ч</w:t>
      </w:r>
      <w:proofErr w:type="spellEnd"/>
      <w:r w:rsidRPr="00DB73BA">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DB73BA">
        <w:rPr>
          <w:szCs w:val="24"/>
        </w:rPr>
        <w:t>о</w:t>
      </w:r>
      <w:proofErr w:type="gramEnd"/>
      <w:r w:rsidRPr="00DB73BA">
        <w:rPr>
          <w:szCs w:val="24"/>
        </w:rPr>
        <w:t xml:space="preserve"> всей </w:t>
      </w:r>
      <w:r w:rsidRPr="000B58FE">
        <w:rPr>
          <w:szCs w:val="24"/>
        </w:rPr>
        <w:t xml:space="preserve">цепочке собственников, включая бенефициаров (в том числе конечных); </w:t>
      </w:r>
    </w:p>
    <w:p w14:paraId="3489BDF6" w14:textId="77777777" w:rsidR="007A1F3E" w:rsidRPr="000B58FE" w:rsidRDefault="007A1F3E" w:rsidP="00DB73BA">
      <w:pPr>
        <w:pStyle w:val="6-"/>
        <w:numPr>
          <w:ilvl w:val="5"/>
          <w:numId w:val="40"/>
        </w:numPr>
        <w:tabs>
          <w:tab w:val="left" w:pos="1418"/>
        </w:tabs>
        <w:spacing w:line="276" w:lineRule="auto"/>
        <w:ind w:left="0" w:firstLine="709"/>
        <w:rPr>
          <w:szCs w:val="24"/>
        </w:rPr>
      </w:pPr>
      <w:r w:rsidRPr="000B58FE">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0B58FE" w:rsidRDefault="007A1F3E" w:rsidP="00DB73BA">
      <w:pPr>
        <w:pStyle w:val="6-"/>
        <w:numPr>
          <w:ilvl w:val="5"/>
          <w:numId w:val="40"/>
        </w:numPr>
        <w:tabs>
          <w:tab w:val="left" w:pos="1418"/>
        </w:tabs>
        <w:spacing w:line="276" w:lineRule="auto"/>
        <w:ind w:left="0" w:firstLine="709"/>
        <w:rPr>
          <w:szCs w:val="24"/>
        </w:rPr>
      </w:pPr>
      <w:r w:rsidRPr="000B58FE">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0B58FE">
        <w:rPr>
          <w:szCs w:val="24"/>
        </w:rPr>
        <w:t>,</w:t>
      </w:r>
      <w:r w:rsidR="00DB73BA" w:rsidRPr="000B58FE">
        <w:t xml:space="preserve"> </w:t>
      </w:r>
      <w:r w:rsidR="00DB73BA" w:rsidRPr="000B58FE">
        <w:rPr>
          <w:szCs w:val="24"/>
        </w:rPr>
        <w:t xml:space="preserve">в </w:t>
      </w:r>
      <w:proofErr w:type="spellStart"/>
      <w:r w:rsidR="00DB73BA" w:rsidRPr="000B58FE">
        <w:rPr>
          <w:szCs w:val="24"/>
        </w:rPr>
        <w:t>т.ч</w:t>
      </w:r>
      <w:proofErr w:type="spellEnd"/>
      <w:r w:rsidR="00DB73BA" w:rsidRPr="000B58FE">
        <w:rPr>
          <w:szCs w:val="24"/>
        </w:rPr>
        <w:t>. содержат недостоверные сведения о стране происхождения товара, указанного в Заявке</w:t>
      </w:r>
      <w:r w:rsidRPr="000B58FE">
        <w:rPr>
          <w:szCs w:val="24"/>
        </w:rPr>
        <w:t>;</w:t>
      </w:r>
    </w:p>
    <w:p w14:paraId="4F225844"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0B58FE" w:rsidRDefault="007A1F3E" w:rsidP="00BC7712">
      <w:pPr>
        <w:pStyle w:val="4-"/>
        <w:numPr>
          <w:ilvl w:val="3"/>
          <w:numId w:val="40"/>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w:t>
      </w:r>
      <w:r w:rsidRPr="000B58FE">
        <w:rPr>
          <w:szCs w:val="24"/>
        </w:rPr>
        <w:t>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CD0ECE5" w14:textId="0CF65954" w:rsidR="00FD6462" w:rsidRPr="000B58FE" w:rsidRDefault="00FD6462" w:rsidP="00BC7712">
      <w:pPr>
        <w:pStyle w:val="4-"/>
        <w:numPr>
          <w:ilvl w:val="3"/>
          <w:numId w:val="40"/>
        </w:numPr>
        <w:tabs>
          <w:tab w:val="left" w:pos="1418"/>
        </w:tabs>
        <w:spacing w:line="276" w:lineRule="auto"/>
        <w:ind w:left="0" w:firstLine="709"/>
        <w:rPr>
          <w:szCs w:val="24"/>
        </w:rPr>
      </w:pPr>
      <w:r w:rsidRPr="000B58FE">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t>Оценочная стадия</w:t>
      </w:r>
      <w:bookmarkEnd w:id="201"/>
      <w:bookmarkEnd w:id="202"/>
      <w:bookmarkEnd w:id="203"/>
      <w:bookmarkEnd w:id="204"/>
    </w:p>
    <w:p w14:paraId="0D98194B" w14:textId="37E71B11" w:rsidR="007A1F3E" w:rsidRPr="000B58FE" w:rsidRDefault="007A1F3E" w:rsidP="000B58FE">
      <w:pPr>
        <w:pStyle w:val="4-"/>
        <w:numPr>
          <w:ilvl w:val="0"/>
          <w:numId w:val="0"/>
        </w:numPr>
        <w:tabs>
          <w:tab w:val="left" w:pos="1418"/>
        </w:tabs>
        <w:spacing w:line="276" w:lineRule="auto"/>
        <w:ind w:left="709"/>
        <w:rPr>
          <w:szCs w:val="24"/>
        </w:rPr>
      </w:pPr>
      <w:r w:rsidRPr="006528BD">
        <w:rPr>
          <w:szCs w:val="24"/>
        </w:rPr>
        <w:lastRenderedPageBreak/>
        <w:t xml:space="preserve"> В </w:t>
      </w:r>
      <w:proofErr w:type="gramStart"/>
      <w:r w:rsidRPr="006528BD">
        <w:rPr>
          <w:szCs w:val="24"/>
        </w:rPr>
        <w:t>рамках</w:t>
      </w:r>
      <w:proofErr w:type="gramEnd"/>
      <w:r w:rsidRPr="006528BD">
        <w:rPr>
          <w:szCs w:val="24"/>
        </w:rPr>
        <w:t xml:space="preserve">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0B58FE">
        <w:rPr>
          <w:szCs w:val="24"/>
        </w:rPr>
        <w:t xml:space="preserve">следующих </w:t>
      </w:r>
      <w:r w:rsidRPr="000B58FE">
        <w:rPr>
          <w:szCs w:val="24"/>
        </w:rPr>
        <w:t>критериев</w:t>
      </w:r>
      <w:r w:rsidRPr="000B58FE">
        <w:rPr>
          <w:bCs/>
          <w:szCs w:val="24"/>
          <w:lang w:val="x-none" w:eastAsia="x-none"/>
        </w:rPr>
        <w:t xml:space="preserve"> и их весового коэффициента</w:t>
      </w:r>
      <w:r w:rsidR="00560BD2" w:rsidRPr="000B58FE">
        <w:rPr>
          <w:bCs/>
          <w:szCs w:val="24"/>
          <w:lang w:eastAsia="x-none"/>
        </w:rPr>
        <w:t>:</w:t>
      </w:r>
    </w:p>
    <w:p w14:paraId="16AEFF51" w14:textId="77777777" w:rsidR="000620D7" w:rsidRPr="000620D7" w:rsidRDefault="000620D7" w:rsidP="000620D7">
      <w:pPr>
        <w:tabs>
          <w:tab w:val="left" w:pos="1440"/>
        </w:tabs>
        <w:suppressAutoHyphens w:val="0"/>
        <w:spacing w:line="240" w:lineRule="auto"/>
        <w:ind w:left="1701" w:hanging="567"/>
        <w:rPr>
          <w:bCs w:val="0"/>
          <w:i/>
          <w:sz w:val="24"/>
          <w:szCs w:val="24"/>
          <w:lang w:eastAsia="ru-RU"/>
        </w:rPr>
      </w:pPr>
    </w:p>
    <w:tbl>
      <w:tblPr>
        <w:tblW w:w="1020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2691"/>
        <w:gridCol w:w="850"/>
        <w:gridCol w:w="1756"/>
        <w:gridCol w:w="4478"/>
      </w:tblGrid>
      <w:tr w:rsidR="000620D7" w:rsidRPr="000620D7" w14:paraId="01AC7247" w14:textId="77777777" w:rsidTr="0086662F">
        <w:tc>
          <w:tcPr>
            <w:tcW w:w="425" w:type="dxa"/>
            <w:tcBorders>
              <w:top w:val="single" w:sz="4" w:space="0" w:color="000000"/>
              <w:left w:val="single" w:sz="4" w:space="0" w:color="000000"/>
              <w:bottom w:val="single" w:sz="4" w:space="0" w:color="000000"/>
              <w:right w:val="single" w:sz="4" w:space="0" w:color="000000"/>
            </w:tcBorders>
            <w:hideMark/>
          </w:tcPr>
          <w:p w14:paraId="5285934E" w14:textId="3627972D"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w:t>
            </w:r>
          </w:p>
        </w:tc>
        <w:tc>
          <w:tcPr>
            <w:tcW w:w="2691" w:type="dxa"/>
            <w:tcBorders>
              <w:top w:val="single" w:sz="4" w:space="0" w:color="000000"/>
              <w:left w:val="single" w:sz="4" w:space="0" w:color="000000"/>
              <w:bottom w:val="single" w:sz="4" w:space="0" w:color="000000"/>
              <w:right w:val="single" w:sz="4" w:space="0" w:color="000000"/>
            </w:tcBorders>
            <w:hideMark/>
          </w:tcPr>
          <w:p w14:paraId="6970E71D"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Наименование критерия</w:t>
            </w:r>
          </w:p>
        </w:tc>
        <w:tc>
          <w:tcPr>
            <w:tcW w:w="850" w:type="dxa"/>
            <w:tcBorders>
              <w:top w:val="single" w:sz="4" w:space="0" w:color="000000"/>
              <w:left w:val="single" w:sz="4" w:space="0" w:color="000000"/>
              <w:bottom w:val="single" w:sz="4" w:space="0" w:color="000000"/>
              <w:right w:val="single" w:sz="4" w:space="0" w:color="000000"/>
            </w:tcBorders>
            <w:hideMark/>
          </w:tcPr>
          <w:p w14:paraId="2B5F3667"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 xml:space="preserve">Ед. изм. </w:t>
            </w:r>
          </w:p>
        </w:tc>
        <w:tc>
          <w:tcPr>
            <w:tcW w:w="1756" w:type="dxa"/>
            <w:tcBorders>
              <w:top w:val="single" w:sz="4" w:space="0" w:color="000000"/>
              <w:left w:val="single" w:sz="4" w:space="0" w:color="000000"/>
              <w:bottom w:val="single" w:sz="4" w:space="0" w:color="000000"/>
              <w:right w:val="single" w:sz="4" w:space="0" w:color="000000"/>
            </w:tcBorders>
            <w:hideMark/>
          </w:tcPr>
          <w:p w14:paraId="7EB6D259"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Весовое либо максимальное значение, Б</w:t>
            </w:r>
            <w:proofErr w:type="gramStart"/>
            <w:r w:rsidRPr="000620D7">
              <w:rPr>
                <w:bCs w:val="0"/>
                <w:sz w:val="24"/>
                <w:szCs w:val="24"/>
                <w:lang w:val="en-US" w:eastAsia="en-US"/>
              </w:rPr>
              <w:t>m</w:t>
            </w:r>
            <w:proofErr w:type="gramEnd"/>
          </w:p>
        </w:tc>
        <w:tc>
          <w:tcPr>
            <w:tcW w:w="4478" w:type="dxa"/>
            <w:tcBorders>
              <w:top w:val="single" w:sz="4" w:space="0" w:color="000000"/>
              <w:left w:val="single" w:sz="4" w:space="0" w:color="000000"/>
              <w:bottom w:val="single" w:sz="4" w:space="0" w:color="000000"/>
              <w:right w:val="single" w:sz="4" w:space="0" w:color="000000"/>
            </w:tcBorders>
            <w:hideMark/>
          </w:tcPr>
          <w:p w14:paraId="46B0A4BB"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Правила подсчёта баллов по критерию</w:t>
            </w:r>
          </w:p>
        </w:tc>
      </w:tr>
      <w:tr w:rsidR="000620D7" w:rsidRPr="000B58FE" w14:paraId="63788A77"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4FA8C730" w14:textId="77777777" w:rsidR="000620D7" w:rsidRPr="000B58FE" w:rsidRDefault="000620D7" w:rsidP="000620D7">
            <w:pPr>
              <w:suppressAutoHyphens w:val="0"/>
              <w:spacing w:line="240" w:lineRule="auto"/>
              <w:ind w:firstLine="0"/>
              <w:rPr>
                <w:bCs w:val="0"/>
                <w:sz w:val="24"/>
                <w:szCs w:val="24"/>
                <w:lang w:eastAsia="en-US"/>
              </w:rPr>
            </w:pPr>
            <w:r w:rsidRPr="000B58FE">
              <w:rPr>
                <w:bCs w:val="0"/>
                <w:sz w:val="24"/>
                <w:szCs w:val="24"/>
                <w:lang w:eastAsia="en-US"/>
              </w:rPr>
              <w:t>1</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8EE5B87" w14:textId="77777777" w:rsidR="000620D7" w:rsidRPr="000B58FE" w:rsidRDefault="000620D7" w:rsidP="000620D7">
            <w:pPr>
              <w:suppressAutoHyphens w:val="0"/>
              <w:spacing w:line="240" w:lineRule="auto"/>
              <w:ind w:firstLine="0"/>
              <w:rPr>
                <w:bCs w:val="0"/>
                <w:sz w:val="24"/>
                <w:szCs w:val="24"/>
                <w:lang w:eastAsia="en-US"/>
              </w:rPr>
            </w:pPr>
            <w:r w:rsidRPr="000B58FE">
              <w:rPr>
                <w:bCs w:val="0"/>
                <w:sz w:val="24"/>
                <w:szCs w:val="24"/>
                <w:lang w:eastAsia="en-US"/>
              </w:rPr>
              <w:t>Цена договора</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0B3A016B" w14:textId="77777777" w:rsidR="000620D7" w:rsidRPr="000B58FE" w:rsidRDefault="000620D7" w:rsidP="000620D7">
            <w:pPr>
              <w:suppressAutoHyphens w:val="0"/>
              <w:spacing w:line="240" w:lineRule="auto"/>
              <w:ind w:firstLine="0"/>
              <w:rPr>
                <w:bCs w:val="0"/>
                <w:sz w:val="24"/>
                <w:szCs w:val="24"/>
                <w:lang w:eastAsia="en-US"/>
              </w:rPr>
            </w:pPr>
            <w:proofErr w:type="spellStart"/>
            <w:r w:rsidRPr="000B58FE">
              <w:rPr>
                <w:bCs w:val="0"/>
                <w:sz w:val="24"/>
                <w:szCs w:val="24"/>
                <w:lang w:eastAsia="en-US"/>
              </w:rPr>
              <w:t>Руб</w:t>
            </w:r>
            <w:proofErr w:type="spellEnd"/>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4B552243" w14:textId="77777777" w:rsidR="000620D7" w:rsidRPr="000B58FE" w:rsidRDefault="000620D7" w:rsidP="000620D7">
            <w:pPr>
              <w:suppressAutoHyphens w:val="0"/>
              <w:spacing w:line="240" w:lineRule="auto"/>
              <w:rPr>
                <w:bCs w:val="0"/>
                <w:sz w:val="24"/>
                <w:szCs w:val="24"/>
                <w:lang w:eastAsia="en-US"/>
              </w:rPr>
            </w:pPr>
            <w:r w:rsidRPr="000B58FE">
              <w:rPr>
                <w:bCs w:val="0"/>
                <w:sz w:val="24"/>
                <w:szCs w:val="24"/>
                <w:lang w:eastAsia="en-US"/>
              </w:rPr>
              <w:t>90</w:t>
            </w:r>
          </w:p>
        </w:tc>
        <w:tc>
          <w:tcPr>
            <w:tcW w:w="4478" w:type="dxa"/>
            <w:tcBorders>
              <w:top w:val="single" w:sz="4" w:space="0" w:color="000000"/>
              <w:left w:val="single" w:sz="4" w:space="0" w:color="000000"/>
              <w:bottom w:val="single" w:sz="4" w:space="0" w:color="000000"/>
              <w:right w:val="single" w:sz="4" w:space="0" w:color="000000"/>
            </w:tcBorders>
            <w:hideMark/>
          </w:tcPr>
          <w:p w14:paraId="1C104D9E" w14:textId="77777777" w:rsidR="000620D7" w:rsidRPr="000B58FE" w:rsidRDefault="000620D7" w:rsidP="000620D7">
            <w:pPr>
              <w:suppressAutoHyphens w:val="0"/>
              <w:spacing w:line="240" w:lineRule="auto"/>
              <w:rPr>
                <w:bCs w:val="0"/>
                <w:sz w:val="24"/>
                <w:szCs w:val="24"/>
                <w:lang w:eastAsia="en-US"/>
              </w:rPr>
            </w:pPr>
            <w:r w:rsidRPr="000B58FE">
              <w:rPr>
                <w:bCs w:val="0"/>
                <w:sz w:val="24"/>
                <w:szCs w:val="24"/>
                <w:lang w:eastAsia="en-US"/>
              </w:rPr>
              <w:t xml:space="preserve">Заявкам баллы присваиваются в соответствии с формулой: </w:t>
            </w:r>
          </w:p>
          <w:p w14:paraId="387E61BE" w14:textId="2EEF9796" w:rsidR="000620D7" w:rsidRPr="000B58FE" w:rsidRDefault="000620D7" w:rsidP="000620D7">
            <w:pPr>
              <w:suppressAutoHyphens w:val="0"/>
              <w:spacing w:line="240" w:lineRule="auto"/>
              <w:rPr>
                <w:bCs w:val="0"/>
                <w:sz w:val="24"/>
                <w:szCs w:val="24"/>
                <w:lang w:eastAsia="en-US"/>
              </w:rPr>
            </w:pPr>
            <w:r w:rsidRPr="000B58FE">
              <w:rPr>
                <w:bCs w:val="0"/>
                <w:sz w:val="24"/>
                <w:szCs w:val="24"/>
                <w:lang w:eastAsia="en-US"/>
              </w:rPr>
              <w:t>Б</w:t>
            </w:r>
            <w:proofErr w:type="spellStart"/>
            <w:r w:rsidRPr="000B58FE">
              <w:rPr>
                <w:bCs w:val="0"/>
                <w:sz w:val="24"/>
                <w:szCs w:val="24"/>
                <w:lang w:val="en-US" w:eastAsia="en-US"/>
              </w:rPr>
              <w:t>i</w:t>
            </w:r>
            <w:proofErr w:type="spellEnd"/>
            <w:r w:rsidRPr="000B58FE">
              <w:rPr>
                <w:bCs w:val="0"/>
                <w:sz w:val="24"/>
                <w:szCs w:val="24"/>
                <w:lang w:eastAsia="en-US"/>
              </w:rPr>
              <w:t xml:space="preserve"> = (З</w:t>
            </w:r>
            <w:r w:rsidRPr="000B58FE">
              <w:rPr>
                <w:bCs w:val="0"/>
                <w:sz w:val="24"/>
                <w:szCs w:val="24"/>
                <w:lang w:val="en-US" w:eastAsia="en-US"/>
              </w:rPr>
              <w:t>L</w:t>
            </w:r>
            <w:r w:rsidRPr="000B58FE">
              <w:rPr>
                <w:bCs w:val="0"/>
                <w:sz w:val="24"/>
                <w:szCs w:val="24"/>
                <w:lang w:eastAsia="en-US"/>
              </w:rPr>
              <w:t xml:space="preserve"> / З</w:t>
            </w:r>
            <w:proofErr w:type="spellStart"/>
            <w:r w:rsidRPr="000B58FE">
              <w:rPr>
                <w:bCs w:val="0"/>
                <w:sz w:val="24"/>
                <w:szCs w:val="24"/>
                <w:lang w:val="en-US" w:eastAsia="en-US"/>
              </w:rPr>
              <w:t>i</w:t>
            </w:r>
            <w:proofErr w:type="spellEnd"/>
            <w:r w:rsidRPr="000B58FE">
              <w:rPr>
                <w:bCs w:val="0"/>
                <w:sz w:val="24"/>
                <w:szCs w:val="24"/>
                <w:lang w:eastAsia="en-US"/>
              </w:rPr>
              <w:t>)*Б</w:t>
            </w:r>
            <w:proofErr w:type="gramStart"/>
            <w:r w:rsidRPr="000B58FE">
              <w:rPr>
                <w:bCs w:val="0"/>
                <w:sz w:val="24"/>
                <w:szCs w:val="24"/>
                <w:lang w:val="en-US" w:eastAsia="en-US"/>
              </w:rPr>
              <w:t>m</w:t>
            </w:r>
            <w:proofErr w:type="gramEnd"/>
            <w:r w:rsidR="00D124FD" w:rsidRPr="000B58FE">
              <w:rPr>
                <w:bCs w:val="0"/>
                <w:sz w:val="24"/>
                <w:szCs w:val="24"/>
                <w:lang w:eastAsia="en-US"/>
              </w:rPr>
              <w:t>*</w:t>
            </w:r>
            <w:r w:rsidR="00D124FD" w:rsidRPr="000B58FE">
              <w:rPr>
                <w:szCs w:val="24"/>
                <w:lang w:eastAsia="en-US"/>
              </w:rPr>
              <w:t xml:space="preserve"> </w:t>
            </w:r>
            <w:proofErr w:type="spellStart"/>
            <w:r w:rsidR="00D124FD" w:rsidRPr="000B58FE">
              <w:rPr>
                <w:szCs w:val="24"/>
                <w:lang w:eastAsia="en-US"/>
              </w:rPr>
              <w:t>К</w:t>
            </w:r>
            <w:r w:rsidR="00D124FD" w:rsidRPr="000B58FE">
              <w:rPr>
                <w:szCs w:val="24"/>
                <w:vertAlign w:val="subscript"/>
                <w:lang w:eastAsia="en-US"/>
              </w:rPr>
              <w:t>приор</w:t>
            </w:r>
            <w:proofErr w:type="spellEnd"/>
          </w:p>
        </w:tc>
      </w:tr>
      <w:tr w:rsidR="000620D7" w:rsidRPr="000B58FE" w14:paraId="52EA90C9"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2264EC45" w14:textId="77777777" w:rsidR="000620D7" w:rsidRPr="000B58FE" w:rsidRDefault="000620D7" w:rsidP="000620D7">
            <w:pPr>
              <w:suppressAutoHyphens w:val="0"/>
              <w:spacing w:line="240" w:lineRule="auto"/>
              <w:ind w:firstLine="0"/>
              <w:rPr>
                <w:bCs w:val="0"/>
                <w:sz w:val="24"/>
                <w:szCs w:val="24"/>
                <w:lang w:eastAsia="en-US"/>
              </w:rPr>
            </w:pPr>
            <w:r w:rsidRPr="000B58FE">
              <w:rPr>
                <w:bCs w:val="0"/>
                <w:sz w:val="24"/>
                <w:szCs w:val="24"/>
                <w:lang w:eastAsia="en-US"/>
              </w:rPr>
              <w:t>2</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4C8E245" w14:textId="1657F41E" w:rsidR="000620D7" w:rsidRPr="000B58FE" w:rsidRDefault="000620D7" w:rsidP="00FC1352">
            <w:pPr>
              <w:suppressAutoHyphens w:val="0"/>
              <w:spacing w:line="240" w:lineRule="auto"/>
              <w:ind w:firstLine="0"/>
              <w:rPr>
                <w:rFonts w:eastAsia="Calibri"/>
                <w:bCs w:val="0"/>
                <w:sz w:val="24"/>
                <w:szCs w:val="24"/>
                <w:lang w:eastAsia="en-US"/>
              </w:rPr>
            </w:pPr>
            <w:r w:rsidRPr="000B58FE">
              <w:rPr>
                <w:bCs w:val="0"/>
                <w:sz w:val="24"/>
                <w:szCs w:val="24"/>
                <w:lang w:eastAsia="en-US"/>
              </w:rPr>
              <w:t>Подтвержденный опыт поставки аналогичной продукции за последние два года 201</w:t>
            </w:r>
            <w:r w:rsidR="00FC1352" w:rsidRPr="000B58FE">
              <w:rPr>
                <w:bCs w:val="0"/>
                <w:sz w:val="24"/>
                <w:szCs w:val="24"/>
                <w:lang w:eastAsia="en-US"/>
              </w:rPr>
              <w:t>6</w:t>
            </w:r>
            <w:r w:rsidRPr="000B58FE">
              <w:rPr>
                <w:bCs w:val="0"/>
                <w:sz w:val="24"/>
                <w:szCs w:val="24"/>
                <w:lang w:eastAsia="en-US"/>
              </w:rPr>
              <w:t>-201</w:t>
            </w:r>
            <w:r w:rsidR="00FC1352" w:rsidRPr="000B58FE">
              <w:rPr>
                <w:bCs w:val="0"/>
                <w:sz w:val="24"/>
                <w:szCs w:val="24"/>
                <w:lang w:eastAsia="en-US"/>
              </w:rPr>
              <w:t>7</w:t>
            </w:r>
            <w:r w:rsidRPr="000B58FE">
              <w:rPr>
                <w:bCs w:val="0"/>
                <w:sz w:val="24"/>
                <w:szCs w:val="24"/>
                <w:lang w:eastAsia="en-US"/>
              </w:rPr>
              <w:t>гг. (с 01.01.201</w:t>
            </w:r>
            <w:r w:rsidR="00FC1352" w:rsidRPr="000B58FE">
              <w:rPr>
                <w:bCs w:val="0"/>
                <w:sz w:val="24"/>
                <w:szCs w:val="24"/>
                <w:lang w:eastAsia="en-US"/>
              </w:rPr>
              <w:t>6</w:t>
            </w:r>
            <w:r w:rsidRPr="000B58FE">
              <w:rPr>
                <w:bCs w:val="0"/>
                <w:sz w:val="24"/>
                <w:szCs w:val="24"/>
                <w:lang w:eastAsia="en-US"/>
              </w:rPr>
              <w:t xml:space="preserve"> года по текущий момент)</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799D2450" w14:textId="77777777" w:rsidR="000620D7" w:rsidRPr="000B58FE" w:rsidRDefault="000620D7" w:rsidP="000620D7">
            <w:pPr>
              <w:suppressAutoHyphens w:val="0"/>
              <w:spacing w:line="240" w:lineRule="auto"/>
              <w:ind w:firstLine="0"/>
              <w:rPr>
                <w:rFonts w:eastAsia="Calibri"/>
                <w:bCs w:val="0"/>
                <w:sz w:val="24"/>
                <w:szCs w:val="24"/>
                <w:lang w:eastAsia="en-US"/>
              </w:rPr>
            </w:pPr>
            <w:proofErr w:type="spellStart"/>
            <w:r w:rsidRPr="000B58FE">
              <w:rPr>
                <w:rFonts w:eastAsia="Calibri"/>
                <w:bCs w:val="0"/>
                <w:sz w:val="24"/>
                <w:szCs w:val="24"/>
                <w:lang w:eastAsia="en-US"/>
              </w:rPr>
              <w:t>Руб</w:t>
            </w:r>
            <w:proofErr w:type="spellEnd"/>
            <w:r w:rsidRPr="000B58FE">
              <w:rPr>
                <w:rFonts w:eastAsia="Calibri"/>
                <w:bCs w:val="0"/>
                <w:sz w:val="24"/>
                <w:szCs w:val="24"/>
                <w:lang w:eastAsia="en-US"/>
              </w:rPr>
              <w:t xml:space="preserve"> </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1C871A8F" w14:textId="77777777" w:rsidR="000620D7" w:rsidRPr="000B58FE" w:rsidRDefault="000620D7" w:rsidP="000620D7">
            <w:pPr>
              <w:suppressAutoHyphens w:val="0"/>
              <w:spacing w:line="240" w:lineRule="auto"/>
              <w:rPr>
                <w:rFonts w:eastAsia="Calibri"/>
                <w:bCs w:val="0"/>
                <w:sz w:val="24"/>
                <w:szCs w:val="24"/>
                <w:lang w:eastAsia="en-US"/>
              </w:rPr>
            </w:pPr>
            <w:r w:rsidRPr="000B58FE">
              <w:rPr>
                <w:bCs w:val="0"/>
                <w:sz w:val="24"/>
                <w:szCs w:val="24"/>
                <w:lang w:eastAsia="en-US"/>
              </w:rPr>
              <w:t>10</w:t>
            </w:r>
          </w:p>
        </w:tc>
        <w:tc>
          <w:tcPr>
            <w:tcW w:w="4478" w:type="dxa"/>
            <w:tcBorders>
              <w:top w:val="single" w:sz="4" w:space="0" w:color="000000"/>
              <w:left w:val="single" w:sz="4" w:space="0" w:color="000000"/>
              <w:bottom w:val="single" w:sz="4" w:space="0" w:color="000000"/>
              <w:right w:val="single" w:sz="4" w:space="0" w:color="000000"/>
            </w:tcBorders>
            <w:hideMark/>
          </w:tcPr>
          <w:p w14:paraId="06129F6B" w14:textId="4BDACDE4" w:rsidR="000620D7" w:rsidRPr="000B58FE" w:rsidRDefault="000620D7" w:rsidP="000620D7">
            <w:pPr>
              <w:suppressAutoHyphens w:val="0"/>
              <w:spacing w:line="240" w:lineRule="auto"/>
              <w:ind w:right="126"/>
              <w:rPr>
                <w:rFonts w:eastAsia="Calibri"/>
                <w:bCs w:val="0"/>
                <w:sz w:val="24"/>
                <w:szCs w:val="24"/>
                <w:lang w:eastAsia="en-US"/>
              </w:rPr>
            </w:pPr>
            <w:r w:rsidRPr="000B58FE">
              <w:rPr>
                <w:bCs w:val="0"/>
                <w:sz w:val="24"/>
                <w:szCs w:val="24"/>
                <w:lang w:eastAsia="en-US"/>
              </w:rPr>
              <w:t>Документы, подтверждающие наличие у Участника, в рамках заключенных договоров, за последние 2 года 201</w:t>
            </w:r>
            <w:r w:rsidR="00FC1352" w:rsidRPr="000B58FE">
              <w:rPr>
                <w:bCs w:val="0"/>
                <w:sz w:val="24"/>
                <w:szCs w:val="24"/>
                <w:lang w:eastAsia="en-US"/>
              </w:rPr>
              <w:t>6</w:t>
            </w:r>
            <w:r w:rsidRPr="000B58FE">
              <w:rPr>
                <w:bCs w:val="0"/>
                <w:sz w:val="24"/>
                <w:szCs w:val="24"/>
                <w:lang w:eastAsia="en-US"/>
              </w:rPr>
              <w:t>-201</w:t>
            </w:r>
            <w:r w:rsidR="00FC1352" w:rsidRPr="000B58FE">
              <w:rPr>
                <w:bCs w:val="0"/>
                <w:sz w:val="24"/>
                <w:szCs w:val="24"/>
                <w:lang w:eastAsia="en-US"/>
              </w:rPr>
              <w:t>7</w:t>
            </w:r>
            <w:r w:rsidRPr="000B58FE">
              <w:rPr>
                <w:bCs w:val="0"/>
                <w:sz w:val="24"/>
                <w:szCs w:val="24"/>
                <w:lang w:eastAsia="en-US"/>
              </w:rPr>
              <w:t>гг. (с 01.01.201</w:t>
            </w:r>
            <w:r w:rsidR="00FC1352" w:rsidRPr="000B58FE">
              <w:rPr>
                <w:bCs w:val="0"/>
                <w:sz w:val="24"/>
                <w:szCs w:val="24"/>
                <w:lang w:eastAsia="en-US"/>
              </w:rPr>
              <w:t>6</w:t>
            </w:r>
            <w:r w:rsidRPr="000B58FE">
              <w:rPr>
                <w:bCs w:val="0"/>
                <w:sz w:val="24"/>
                <w:szCs w:val="24"/>
                <w:lang w:eastAsia="en-US"/>
              </w:rPr>
              <w:t xml:space="preserve"> года по текущий момент</w:t>
            </w:r>
            <w:proofErr w:type="gramStart"/>
            <w:r w:rsidRPr="000B58FE">
              <w:rPr>
                <w:bCs w:val="0"/>
                <w:sz w:val="24"/>
                <w:szCs w:val="24"/>
                <w:lang w:eastAsia="en-US"/>
              </w:rPr>
              <w:t xml:space="preserve"> )</w:t>
            </w:r>
            <w:proofErr w:type="gramEnd"/>
            <w:r w:rsidRPr="000B58FE">
              <w:rPr>
                <w:bCs w:val="0"/>
                <w:sz w:val="24"/>
                <w:szCs w:val="24"/>
                <w:lang w:eastAsia="en-US"/>
              </w:rPr>
              <w:t>, опыта поставок товара  (аналогичного тому, что представлен в Техническом задании к закупке (далее - ТЗ)), являющегося предметом закупки.</w:t>
            </w:r>
          </w:p>
          <w:p w14:paraId="137A7995" w14:textId="77777777" w:rsidR="000620D7" w:rsidRPr="000B58FE" w:rsidRDefault="000620D7" w:rsidP="000620D7">
            <w:pPr>
              <w:suppressAutoHyphens w:val="0"/>
              <w:spacing w:line="240" w:lineRule="auto"/>
              <w:rPr>
                <w:bCs w:val="0"/>
                <w:sz w:val="24"/>
                <w:szCs w:val="24"/>
                <w:lang w:eastAsia="en-US"/>
              </w:rPr>
            </w:pPr>
            <w:r w:rsidRPr="000B58FE">
              <w:rPr>
                <w:bCs w:val="0"/>
                <w:sz w:val="24"/>
                <w:szCs w:val="24"/>
                <w:lang w:eastAsia="en-US"/>
              </w:rPr>
              <w:t>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w:t>
            </w:r>
            <w:r w:rsidRPr="000B58FE">
              <w:rPr>
                <w:bCs w:val="0"/>
                <w:sz w:val="24"/>
                <w:szCs w:val="24"/>
                <w:lang w:val="en-US" w:eastAsia="en-US"/>
              </w:rPr>
              <w:t>pdf</w:t>
            </w:r>
            <w:r w:rsidRPr="000B58FE">
              <w:rPr>
                <w:bCs w:val="0"/>
                <w:sz w:val="24"/>
                <w:szCs w:val="24"/>
                <w:lang w:eastAsia="en-US"/>
              </w:rPr>
              <w:t>.   </w:t>
            </w:r>
          </w:p>
          <w:p w14:paraId="5C96F4F6" w14:textId="77777777" w:rsidR="000620D7" w:rsidRPr="000B58FE" w:rsidRDefault="000620D7" w:rsidP="000620D7">
            <w:pPr>
              <w:suppressAutoHyphens w:val="0"/>
              <w:spacing w:line="240" w:lineRule="auto"/>
              <w:ind w:right="126"/>
              <w:rPr>
                <w:bCs w:val="0"/>
                <w:sz w:val="24"/>
                <w:szCs w:val="24"/>
                <w:lang w:eastAsia="en-US"/>
              </w:rPr>
            </w:pPr>
            <w:r w:rsidRPr="000B58FE">
              <w:rPr>
                <w:bCs w:val="0"/>
                <w:sz w:val="24"/>
                <w:szCs w:val="24"/>
                <w:lang w:eastAsia="en-US"/>
              </w:rPr>
              <w:t>Если опыт поставки у одного или нескольких участников в заявке равен или превышает пятикратную начальную (максимальную) цену закупки, заявке присваивается наивысший балл, а расчетная формула для других участников принимает следующий вид:</w:t>
            </w:r>
          </w:p>
          <w:tbl>
            <w:tblPr>
              <w:tblW w:w="4230" w:type="dxa"/>
              <w:tblLayout w:type="fixed"/>
              <w:tblCellMar>
                <w:left w:w="0" w:type="dxa"/>
                <w:right w:w="0" w:type="dxa"/>
              </w:tblCellMar>
              <w:tblLook w:val="04A0" w:firstRow="1" w:lastRow="0" w:firstColumn="1" w:lastColumn="0" w:noHBand="0" w:noVBand="1"/>
            </w:tblPr>
            <w:tblGrid>
              <w:gridCol w:w="828"/>
              <w:gridCol w:w="2675"/>
              <w:gridCol w:w="727"/>
            </w:tblGrid>
            <w:tr w:rsidR="000620D7" w:rsidRPr="000B58FE" w14:paraId="3C05169B" w14:textId="77777777" w:rsidTr="0086662F">
              <w:trPr>
                <w:trHeight w:val="315"/>
              </w:trPr>
              <w:tc>
                <w:tcPr>
                  <w:tcW w:w="828" w:type="dxa"/>
                  <w:vMerge w:val="restart"/>
                  <w:noWrap/>
                  <w:tcMar>
                    <w:top w:w="0" w:type="dxa"/>
                    <w:left w:w="108" w:type="dxa"/>
                    <w:bottom w:w="0" w:type="dxa"/>
                    <w:right w:w="108" w:type="dxa"/>
                  </w:tcMar>
                  <w:vAlign w:val="center"/>
                  <w:hideMark/>
                </w:tcPr>
                <w:p w14:paraId="2640652C" w14:textId="77777777" w:rsidR="000620D7" w:rsidRPr="000B58FE" w:rsidRDefault="000620D7" w:rsidP="000620D7">
                  <w:pPr>
                    <w:suppressAutoHyphens w:val="0"/>
                    <w:spacing w:line="240" w:lineRule="auto"/>
                    <w:jc w:val="center"/>
                    <w:rPr>
                      <w:rFonts w:eastAsia="Calibri"/>
                      <w:bCs w:val="0"/>
                      <w:color w:val="000000"/>
                      <w:sz w:val="24"/>
                      <w:szCs w:val="24"/>
                      <w:lang w:eastAsia="en-US"/>
                    </w:rPr>
                  </w:pPr>
                  <w:proofErr w:type="spellStart"/>
                  <w:r w:rsidRPr="000B58FE">
                    <w:rPr>
                      <w:bCs w:val="0"/>
                      <w:color w:val="000000"/>
                      <w:sz w:val="24"/>
                      <w:szCs w:val="24"/>
                      <w:lang w:eastAsia="en-US"/>
                    </w:rPr>
                    <w:t>Б</w:t>
                  </w:r>
                  <w:proofErr w:type="gramStart"/>
                  <w:r w:rsidRPr="000B58FE">
                    <w:rPr>
                      <w:bCs w:val="0"/>
                      <w:color w:val="000000"/>
                      <w:sz w:val="24"/>
                      <w:szCs w:val="24"/>
                      <w:lang w:eastAsia="en-US"/>
                    </w:rPr>
                    <w:t>i</w:t>
                  </w:r>
                  <w:proofErr w:type="spellEnd"/>
                  <w:proofErr w:type="gramEnd"/>
                  <w:r w:rsidRPr="000B58FE">
                    <w:rPr>
                      <w:bCs w:val="0"/>
                      <w:color w:val="000000"/>
                      <w:sz w:val="24"/>
                      <w:szCs w:val="24"/>
                      <w:lang w:eastAsia="en-US"/>
                    </w:rPr>
                    <w:t>=</w:t>
                  </w:r>
                </w:p>
              </w:tc>
              <w:tc>
                <w:tcPr>
                  <w:tcW w:w="2675" w:type="dxa"/>
                  <w:tcBorders>
                    <w:top w:val="nil"/>
                    <w:left w:val="nil"/>
                    <w:bottom w:val="single" w:sz="8" w:space="0" w:color="auto"/>
                    <w:right w:val="nil"/>
                  </w:tcBorders>
                  <w:noWrap/>
                  <w:tcMar>
                    <w:top w:w="0" w:type="dxa"/>
                    <w:left w:w="108" w:type="dxa"/>
                    <w:bottom w:w="0" w:type="dxa"/>
                    <w:right w:w="108" w:type="dxa"/>
                  </w:tcMar>
                  <w:vAlign w:val="center"/>
                  <w:hideMark/>
                </w:tcPr>
                <w:p w14:paraId="0F7620BB" w14:textId="77777777" w:rsidR="000620D7" w:rsidRPr="000B58FE" w:rsidRDefault="000620D7" w:rsidP="000620D7">
                  <w:pPr>
                    <w:suppressAutoHyphens w:val="0"/>
                    <w:spacing w:line="240" w:lineRule="auto"/>
                    <w:jc w:val="center"/>
                    <w:rPr>
                      <w:rFonts w:eastAsia="Calibri"/>
                      <w:bCs w:val="0"/>
                      <w:color w:val="000000"/>
                      <w:sz w:val="24"/>
                      <w:szCs w:val="24"/>
                      <w:lang w:eastAsia="en-US"/>
                    </w:rPr>
                  </w:pPr>
                  <w:proofErr w:type="spellStart"/>
                  <w:r w:rsidRPr="000B58FE">
                    <w:rPr>
                      <w:bCs w:val="0"/>
                      <w:color w:val="000000"/>
                      <w:sz w:val="24"/>
                      <w:szCs w:val="24"/>
                      <w:lang w:eastAsia="en-US"/>
                    </w:rPr>
                    <w:t>З</w:t>
                  </w:r>
                  <w:proofErr w:type="gramStart"/>
                  <w:r w:rsidRPr="000B58FE">
                    <w:rPr>
                      <w:bCs w:val="0"/>
                      <w:color w:val="000000"/>
                      <w:sz w:val="24"/>
                      <w:szCs w:val="24"/>
                      <w:lang w:eastAsia="en-US"/>
                    </w:rPr>
                    <w:t>i</w:t>
                  </w:r>
                  <w:proofErr w:type="gramEnd"/>
                  <w:r w:rsidRPr="000B58FE">
                    <w:rPr>
                      <w:bCs w:val="0"/>
                      <w:color w:val="000000"/>
                      <w:sz w:val="24"/>
                      <w:szCs w:val="24"/>
                      <w:lang w:eastAsia="en-US"/>
                    </w:rPr>
                    <w:t>-Цном</w:t>
                  </w:r>
                  <w:proofErr w:type="spellEnd"/>
                </w:p>
              </w:tc>
              <w:tc>
                <w:tcPr>
                  <w:tcW w:w="727" w:type="dxa"/>
                  <w:vMerge w:val="restart"/>
                  <w:noWrap/>
                  <w:tcMar>
                    <w:top w:w="0" w:type="dxa"/>
                    <w:left w:w="108" w:type="dxa"/>
                    <w:bottom w:w="0" w:type="dxa"/>
                    <w:right w:w="108" w:type="dxa"/>
                  </w:tcMar>
                  <w:vAlign w:val="center"/>
                  <w:hideMark/>
                </w:tcPr>
                <w:p w14:paraId="41D24DF2" w14:textId="77777777" w:rsidR="000620D7" w:rsidRPr="000B58FE" w:rsidRDefault="000620D7" w:rsidP="000620D7">
                  <w:pPr>
                    <w:suppressAutoHyphens w:val="0"/>
                    <w:spacing w:line="240" w:lineRule="auto"/>
                    <w:rPr>
                      <w:rFonts w:eastAsia="Calibri"/>
                      <w:bCs w:val="0"/>
                      <w:color w:val="000000"/>
                      <w:sz w:val="24"/>
                      <w:szCs w:val="24"/>
                      <w:lang w:eastAsia="en-US"/>
                    </w:rPr>
                  </w:pPr>
                  <w:proofErr w:type="spellStart"/>
                  <w:r w:rsidRPr="000B58FE">
                    <w:rPr>
                      <w:bCs w:val="0"/>
                      <w:color w:val="000000"/>
                      <w:sz w:val="24"/>
                      <w:szCs w:val="24"/>
                      <w:lang w:eastAsia="en-US"/>
                    </w:rPr>
                    <w:t>хБ</w:t>
                  </w:r>
                  <w:proofErr w:type="gramStart"/>
                  <w:r w:rsidRPr="000B58FE">
                    <w:rPr>
                      <w:bCs w:val="0"/>
                      <w:color w:val="000000"/>
                      <w:sz w:val="24"/>
                      <w:szCs w:val="24"/>
                      <w:lang w:eastAsia="en-US"/>
                    </w:rPr>
                    <w:t>m</w:t>
                  </w:r>
                  <w:proofErr w:type="spellEnd"/>
                  <w:proofErr w:type="gramEnd"/>
                </w:p>
              </w:tc>
            </w:tr>
            <w:tr w:rsidR="000620D7" w:rsidRPr="000B58FE" w14:paraId="7001DA86" w14:textId="77777777" w:rsidTr="0086662F">
              <w:trPr>
                <w:trHeight w:val="315"/>
              </w:trPr>
              <w:tc>
                <w:tcPr>
                  <w:tcW w:w="828" w:type="dxa"/>
                  <w:vMerge/>
                  <w:vAlign w:val="center"/>
                  <w:hideMark/>
                </w:tcPr>
                <w:p w14:paraId="2A40FC0C" w14:textId="77777777" w:rsidR="000620D7" w:rsidRPr="000B58FE" w:rsidRDefault="000620D7" w:rsidP="000620D7">
                  <w:pPr>
                    <w:suppressAutoHyphens w:val="0"/>
                    <w:spacing w:line="240" w:lineRule="auto"/>
                    <w:rPr>
                      <w:rFonts w:eastAsia="Calibri"/>
                      <w:bCs w:val="0"/>
                      <w:color w:val="000000"/>
                      <w:sz w:val="24"/>
                      <w:szCs w:val="24"/>
                      <w:lang w:eastAsia="en-US"/>
                    </w:rPr>
                  </w:pPr>
                </w:p>
              </w:tc>
              <w:tc>
                <w:tcPr>
                  <w:tcW w:w="2675" w:type="dxa"/>
                  <w:noWrap/>
                  <w:tcMar>
                    <w:top w:w="0" w:type="dxa"/>
                    <w:left w:w="108" w:type="dxa"/>
                    <w:bottom w:w="0" w:type="dxa"/>
                    <w:right w:w="108" w:type="dxa"/>
                  </w:tcMar>
                  <w:vAlign w:val="center"/>
                  <w:hideMark/>
                </w:tcPr>
                <w:p w14:paraId="1A1213A1" w14:textId="77777777" w:rsidR="000620D7" w:rsidRPr="000B58FE" w:rsidRDefault="000620D7" w:rsidP="000620D7">
                  <w:pPr>
                    <w:suppressAutoHyphens w:val="0"/>
                    <w:spacing w:line="240" w:lineRule="auto"/>
                    <w:jc w:val="center"/>
                    <w:rPr>
                      <w:rFonts w:eastAsia="Calibri"/>
                      <w:bCs w:val="0"/>
                      <w:color w:val="000000"/>
                      <w:sz w:val="24"/>
                      <w:szCs w:val="24"/>
                      <w:lang w:eastAsia="en-US"/>
                    </w:rPr>
                  </w:pPr>
                  <w:r w:rsidRPr="000B58FE">
                    <w:rPr>
                      <w:bCs w:val="0"/>
                      <w:color w:val="000000"/>
                      <w:sz w:val="24"/>
                      <w:szCs w:val="24"/>
                      <w:lang w:eastAsia="en-US"/>
                    </w:rPr>
                    <w:t>4хЦном</w:t>
                  </w:r>
                </w:p>
              </w:tc>
              <w:tc>
                <w:tcPr>
                  <w:tcW w:w="727" w:type="dxa"/>
                  <w:vMerge/>
                  <w:vAlign w:val="center"/>
                  <w:hideMark/>
                </w:tcPr>
                <w:p w14:paraId="4287D4F7" w14:textId="77777777" w:rsidR="000620D7" w:rsidRPr="000B58FE" w:rsidRDefault="000620D7" w:rsidP="000620D7">
                  <w:pPr>
                    <w:suppressAutoHyphens w:val="0"/>
                    <w:spacing w:line="240" w:lineRule="auto"/>
                    <w:rPr>
                      <w:rFonts w:eastAsia="Calibri"/>
                      <w:bCs w:val="0"/>
                      <w:color w:val="000000"/>
                      <w:sz w:val="24"/>
                      <w:szCs w:val="24"/>
                      <w:lang w:eastAsia="en-US"/>
                    </w:rPr>
                  </w:pPr>
                </w:p>
              </w:tc>
            </w:tr>
          </w:tbl>
          <w:p w14:paraId="12293BDF" w14:textId="77777777" w:rsidR="000620D7" w:rsidRPr="000B58FE" w:rsidRDefault="000620D7" w:rsidP="000620D7">
            <w:pPr>
              <w:suppressAutoHyphens w:val="0"/>
              <w:spacing w:line="240" w:lineRule="auto"/>
              <w:ind w:right="126"/>
              <w:rPr>
                <w:rFonts w:eastAsia="Calibri"/>
                <w:bCs w:val="0"/>
                <w:sz w:val="24"/>
                <w:szCs w:val="24"/>
                <w:lang w:eastAsia="en-US"/>
              </w:rPr>
            </w:pPr>
            <w:r w:rsidRPr="000B58FE">
              <w:rPr>
                <w:bCs w:val="0"/>
                <w:color w:val="000000"/>
                <w:sz w:val="24"/>
                <w:szCs w:val="24"/>
                <w:lang w:eastAsia="en-US"/>
              </w:rPr>
              <w:t>Опыт поставок исчисляется в рублях, с учетом НДС</w:t>
            </w:r>
          </w:p>
        </w:tc>
      </w:tr>
    </w:tbl>
    <w:p w14:paraId="0BC14065" w14:textId="77777777" w:rsidR="000620D7" w:rsidRPr="000B58FE" w:rsidRDefault="000620D7" w:rsidP="000620D7">
      <w:pPr>
        <w:suppressAutoHyphens w:val="0"/>
        <w:spacing w:line="240" w:lineRule="auto"/>
        <w:rPr>
          <w:bCs w:val="0"/>
          <w:sz w:val="24"/>
          <w:szCs w:val="24"/>
          <w:lang w:eastAsia="ru-RU"/>
        </w:rPr>
      </w:pPr>
      <w:r w:rsidRPr="000B58FE">
        <w:rPr>
          <w:bCs w:val="0"/>
          <w:sz w:val="24"/>
          <w:szCs w:val="24"/>
          <w:lang w:eastAsia="ru-RU"/>
        </w:rPr>
        <w:t xml:space="preserve">где </w:t>
      </w:r>
      <w:proofErr w:type="spellStart"/>
      <w:r w:rsidRPr="000B58FE">
        <w:rPr>
          <w:bCs w:val="0"/>
          <w:sz w:val="24"/>
          <w:szCs w:val="24"/>
          <w:lang w:eastAsia="ru-RU"/>
        </w:rPr>
        <w:t>Бi</w:t>
      </w:r>
      <w:proofErr w:type="spellEnd"/>
      <w:r w:rsidRPr="000B58FE">
        <w:rPr>
          <w:bCs w:val="0"/>
          <w:sz w:val="24"/>
          <w:szCs w:val="24"/>
          <w:lang w:eastAsia="ru-RU"/>
        </w:rPr>
        <w:t xml:space="preserve"> – </w:t>
      </w:r>
      <w:proofErr w:type="gramStart"/>
      <w:r w:rsidRPr="000B58FE">
        <w:rPr>
          <w:bCs w:val="0"/>
          <w:sz w:val="24"/>
          <w:szCs w:val="24"/>
          <w:lang w:eastAsia="ru-RU"/>
        </w:rPr>
        <w:t>балл</w:t>
      </w:r>
      <w:proofErr w:type="gramEnd"/>
      <w:r w:rsidRPr="000B58FE">
        <w:rPr>
          <w:bCs w:val="0"/>
          <w:sz w:val="24"/>
          <w:szCs w:val="24"/>
          <w:lang w:eastAsia="ru-RU"/>
        </w:rPr>
        <w:t xml:space="preserve"> присваиваемый i-той заявке</w:t>
      </w:r>
    </w:p>
    <w:p w14:paraId="0FD02036" w14:textId="77777777" w:rsidR="000620D7" w:rsidRPr="000B58FE" w:rsidRDefault="000620D7" w:rsidP="000620D7">
      <w:pPr>
        <w:suppressAutoHyphens w:val="0"/>
        <w:spacing w:line="240" w:lineRule="auto"/>
        <w:rPr>
          <w:bCs w:val="0"/>
          <w:sz w:val="24"/>
          <w:szCs w:val="24"/>
          <w:lang w:eastAsia="ru-RU"/>
        </w:rPr>
      </w:pPr>
      <w:proofErr w:type="spellStart"/>
      <w:r w:rsidRPr="000B58FE">
        <w:rPr>
          <w:bCs w:val="0"/>
          <w:sz w:val="24"/>
          <w:szCs w:val="24"/>
          <w:lang w:eastAsia="ru-RU"/>
        </w:rPr>
        <w:t>З</w:t>
      </w:r>
      <w:proofErr w:type="gramStart"/>
      <w:r w:rsidRPr="000B58FE">
        <w:rPr>
          <w:bCs w:val="0"/>
          <w:sz w:val="24"/>
          <w:szCs w:val="24"/>
          <w:lang w:eastAsia="ru-RU"/>
        </w:rPr>
        <w:t>i</w:t>
      </w:r>
      <w:proofErr w:type="spellEnd"/>
      <w:proofErr w:type="gramEnd"/>
      <w:r w:rsidRPr="000B58FE">
        <w:rPr>
          <w:bCs w:val="0"/>
          <w:sz w:val="24"/>
          <w:szCs w:val="24"/>
          <w:lang w:eastAsia="ru-RU"/>
        </w:rPr>
        <w:t xml:space="preserve"> – значение показателя в i-той заявке</w:t>
      </w:r>
    </w:p>
    <w:p w14:paraId="3E706FF7" w14:textId="77777777" w:rsidR="000620D7" w:rsidRPr="000B58FE" w:rsidRDefault="000620D7" w:rsidP="000620D7">
      <w:pPr>
        <w:suppressAutoHyphens w:val="0"/>
        <w:spacing w:line="240" w:lineRule="auto"/>
        <w:rPr>
          <w:bCs w:val="0"/>
          <w:sz w:val="24"/>
          <w:szCs w:val="24"/>
          <w:lang w:eastAsia="ru-RU"/>
        </w:rPr>
      </w:pPr>
      <w:r w:rsidRPr="000B58FE">
        <w:rPr>
          <w:bCs w:val="0"/>
          <w:sz w:val="24"/>
          <w:szCs w:val="24"/>
          <w:lang w:eastAsia="ru-RU"/>
        </w:rPr>
        <w:t>З</w:t>
      </w:r>
      <w:proofErr w:type="gramStart"/>
      <w:r w:rsidRPr="000B58FE">
        <w:rPr>
          <w:bCs w:val="0"/>
          <w:sz w:val="24"/>
          <w:szCs w:val="24"/>
          <w:lang w:eastAsia="ru-RU"/>
        </w:rPr>
        <w:t>L</w:t>
      </w:r>
      <w:proofErr w:type="gramEnd"/>
      <w:r w:rsidRPr="000B58FE">
        <w:rPr>
          <w:bCs w:val="0"/>
          <w:sz w:val="24"/>
          <w:szCs w:val="24"/>
          <w:lang w:eastAsia="ru-RU"/>
        </w:rPr>
        <w:t xml:space="preserve"> – минимальная цена предложения из  участников, допущенных к оценочной  стадии</w:t>
      </w:r>
    </w:p>
    <w:p w14:paraId="7A8420FB" w14:textId="77777777" w:rsidR="000620D7" w:rsidRPr="000B58FE" w:rsidRDefault="000620D7" w:rsidP="000620D7">
      <w:pPr>
        <w:suppressAutoHyphens w:val="0"/>
        <w:spacing w:line="240" w:lineRule="auto"/>
        <w:rPr>
          <w:bCs w:val="0"/>
          <w:sz w:val="24"/>
          <w:szCs w:val="24"/>
          <w:lang w:eastAsia="ru-RU"/>
        </w:rPr>
      </w:pPr>
      <w:proofErr w:type="spellStart"/>
      <w:r w:rsidRPr="000B58FE">
        <w:rPr>
          <w:bCs w:val="0"/>
          <w:sz w:val="24"/>
          <w:szCs w:val="24"/>
          <w:lang w:eastAsia="ru-RU"/>
        </w:rPr>
        <w:t>Цном</w:t>
      </w:r>
      <w:proofErr w:type="spellEnd"/>
      <w:r w:rsidRPr="000B58FE">
        <w:rPr>
          <w:bCs w:val="0"/>
          <w:sz w:val="24"/>
          <w:szCs w:val="24"/>
          <w:lang w:eastAsia="ru-RU"/>
        </w:rPr>
        <w:t xml:space="preserve"> – номинальная цена закупки, указанная в извещении.</w:t>
      </w:r>
    </w:p>
    <w:p w14:paraId="39F23D9D" w14:textId="77777777" w:rsidR="000620D7" w:rsidRPr="000B58FE" w:rsidRDefault="000620D7" w:rsidP="000620D7">
      <w:pPr>
        <w:suppressAutoHyphens w:val="0"/>
        <w:spacing w:line="240" w:lineRule="auto"/>
        <w:rPr>
          <w:bCs w:val="0"/>
          <w:sz w:val="24"/>
          <w:szCs w:val="24"/>
          <w:lang w:eastAsia="ru-RU"/>
        </w:rPr>
      </w:pPr>
      <w:proofErr w:type="spellStart"/>
      <w:r w:rsidRPr="000B58FE">
        <w:rPr>
          <w:bCs w:val="0"/>
          <w:sz w:val="24"/>
          <w:szCs w:val="24"/>
          <w:lang w:eastAsia="ru-RU"/>
        </w:rPr>
        <w:t>Б</w:t>
      </w:r>
      <w:proofErr w:type="gramStart"/>
      <w:r w:rsidRPr="000B58FE">
        <w:rPr>
          <w:bCs w:val="0"/>
          <w:sz w:val="24"/>
          <w:szCs w:val="24"/>
          <w:lang w:eastAsia="ru-RU"/>
        </w:rPr>
        <w:t>m</w:t>
      </w:r>
      <w:proofErr w:type="spellEnd"/>
      <w:proofErr w:type="gramEnd"/>
      <w:r w:rsidRPr="000B58FE">
        <w:rPr>
          <w:bCs w:val="0"/>
          <w:sz w:val="24"/>
          <w:szCs w:val="24"/>
          <w:lang w:eastAsia="ru-RU"/>
        </w:rPr>
        <w:t xml:space="preserve"> – весовое значение балла по критерию</w:t>
      </w:r>
    </w:p>
    <w:p w14:paraId="27EDFC26" w14:textId="77777777" w:rsidR="00D124FD" w:rsidRPr="000B58FE" w:rsidRDefault="00D124FD" w:rsidP="00D124FD">
      <w:pPr>
        <w:rPr>
          <w:bCs w:val="0"/>
          <w:sz w:val="24"/>
          <w:szCs w:val="24"/>
          <w:lang w:eastAsia="ru-RU"/>
        </w:rPr>
      </w:pPr>
      <w:proofErr w:type="spellStart"/>
      <w:r w:rsidRPr="000B58FE">
        <w:rPr>
          <w:szCs w:val="24"/>
          <w:lang w:eastAsia="en-US"/>
        </w:rPr>
        <w:t>К</w:t>
      </w:r>
      <w:r w:rsidRPr="000B58FE">
        <w:rPr>
          <w:szCs w:val="24"/>
          <w:vertAlign w:val="subscript"/>
          <w:lang w:eastAsia="en-US"/>
        </w:rPr>
        <w:t>приор</w:t>
      </w:r>
      <w:proofErr w:type="spellEnd"/>
      <w:r w:rsidRPr="000B58FE">
        <w:rPr>
          <w:szCs w:val="24"/>
          <w:vertAlign w:val="subscript"/>
          <w:lang w:eastAsia="en-US"/>
        </w:rPr>
        <w:t xml:space="preserve"> </w:t>
      </w:r>
      <w:r w:rsidRPr="000B58FE">
        <w:rPr>
          <w:szCs w:val="24"/>
          <w:lang w:eastAsia="en-US"/>
        </w:rPr>
        <w:t xml:space="preserve">=0,85 </w:t>
      </w:r>
      <w:r w:rsidRPr="000B58FE">
        <w:rPr>
          <w:szCs w:val="24"/>
        </w:rPr>
        <w:t xml:space="preserve">значение коэффициента, если приоритет Заявке Участника </w:t>
      </w:r>
      <w:r w:rsidRPr="000B58FE">
        <w:rPr>
          <w:i/>
          <w:szCs w:val="24"/>
          <w:u w:val="single"/>
        </w:rPr>
        <w:t>предоставляется (продукция российского происхождения);</w:t>
      </w:r>
    </w:p>
    <w:p w14:paraId="6FEEFD44" w14:textId="77777777" w:rsidR="00D124FD" w:rsidRPr="000B58FE" w:rsidRDefault="00D124FD" w:rsidP="00D124FD">
      <w:pPr>
        <w:rPr>
          <w:szCs w:val="24"/>
        </w:rPr>
      </w:pPr>
      <w:proofErr w:type="spellStart"/>
      <w:r w:rsidRPr="000B58FE">
        <w:rPr>
          <w:szCs w:val="24"/>
          <w:lang w:eastAsia="en-US"/>
        </w:rPr>
        <w:lastRenderedPageBreak/>
        <w:t>К</w:t>
      </w:r>
      <w:r w:rsidRPr="000B58FE">
        <w:rPr>
          <w:szCs w:val="24"/>
          <w:vertAlign w:val="subscript"/>
          <w:lang w:eastAsia="en-US"/>
        </w:rPr>
        <w:t>приор</w:t>
      </w:r>
      <w:proofErr w:type="spellEnd"/>
      <w:r w:rsidRPr="000B58FE">
        <w:rPr>
          <w:szCs w:val="24"/>
          <w:vertAlign w:val="subscript"/>
          <w:lang w:eastAsia="en-US"/>
        </w:rPr>
        <w:t xml:space="preserve"> </w:t>
      </w:r>
      <w:r w:rsidRPr="000B58FE">
        <w:rPr>
          <w:szCs w:val="24"/>
          <w:lang w:eastAsia="en-US"/>
        </w:rPr>
        <w:t xml:space="preserve">= 1 </w:t>
      </w:r>
      <w:r w:rsidRPr="000B58FE">
        <w:rPr>
          <w:szCs w:val="24"/>
        </w:rPr>
        <w:t xml:space="preserve">значение коэффициента, если приоритет Заявке Участника </w:t>
      </w:r>
      <w:r w:rsidRPr="000B58FE">
        <w:rPr>
          <w:i/>
          <w:szCs w:val="24"/>
          <w:u w:val="single"/>
        </w:rPr>
        <w:t xml:space="preserve">предоставляется </w:t>
      </w:r>
      <w:proofErr w:type="spellStart"/>
      <w:proofErr w:type="gramStart"/>
      <w:r w:rsidRPr="000B58FE">
        <w:rPr>
          <w:i/>
          <w:szCs w:val="24"/>
          <w:u w:val="single"/>
        </w:rPr>
        <w:t>предоставляется</w:t>
      </w:r>
      <w:proofErr w:type="spellEnd"/>
      <w:proofErr w:type="gramEnd"/>
      <w:r w:rsidRPr="000B58FE">
        <w:rPr>
          <w:i/>
          <w:szCs w:val="24"/>
          <w:u w:val="single"/>
        </w:rPr>
        <w:t xml:space="preserve"> (продукция иностранного происхождения);</w:t>
      </w:r>
    </w:p>
    <w:p w14:paraId="7A43BE68" w14:textId="77777777" w:rsidR="00DB73BA" w:rsidRPr="000B58FE" w:rsidRDefault="00DB73BA" w:rsidP="000620D7">
      <w:pPr>
        <w:suppressAutoHyphens w:val="0"/>
        <w:spacing w:line="240" w:lineRule="auto"/>
        <w:rPr>
          <w:bCs w:val="0"/>
          <w:sz w:val="24"/>
          <w:szCs w:val="24"/>
          <w:lang w:eastAsia="ru-RU"/>
        </w:rPr>
      </w:pPr>
    </w:p>
    <w:p w14:paraId="716BBBEB" w14:textId="0014BA16" w:rsidR="00DB73BA" w:rsidRPr="000B58FE" w:rsidRDefault="00DB73BA" w:rsidP="000620D7">
      <w:pPr>
        <w:suppressAutoHyphens w:val="0"/>
        <w:spacing w:line="240" w:lineRule="auto"/>
        <w:rPr>
          <w:bCs w:val="0"/>
          <w:sz w:val="24"/>
          <w:szCs w:val="24"/>
          <w:lang w:eastAsia="ru-RU"/>
        </w:rPr>
      </w:pPr>
      <w:proofErr w:type="gramStart"/>
      <w:r w:rsidRPr="000B58FE">
        <w:rPr>
          <w:bCs w:val="0"/>
          <w:sz w:val="24"/>
          <w:szCs w:val="24"/>
          <w:lang w:eastAsia="ru-RU"/>
        </w:rPr>
        <w:t xml:space="preserve">А) 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0B58FE">
        <w:rPr>
          <w:bCs w:val="0"/>
          <w:color w:val="000000"/>
          <w:sz w:val="24"/>
          <w:szCs w:val="24"/>
          <w:lang w:eastAsia="en-US"/>
        </w:rPr>
        <w:t>Зi</w:t>
      </w:r>
      <w:proofErr w:type="spellEnd"/>
      <w:r w:rsidRPr="000B58FE">
        <w:rPr>
          <w:bCs w:val="0"/>
          <w:color w:val="000000"/>
          <w:sz w:val="24"/>
          <w:szCs w:val="24"/>
          <w:lang w:eastAsia="en-US"/>
        </w:rPr>
        <w:t xml:space="preserve"> (при вычислении показателя по цене)</w:t>
      </w:r>
      <w:r w:rsidRPr="000B58FE">
        <w:rPr>
          <w:bCs w:val="0"/>
          <w:sz w:val="24"/>
          <w:szCs w:val="24"/>
          <w:lang w:eastAsia="ru-RU"/>
        </w:rPr>
        <w:t xml:space="preserve"> заявок на участие в закупке, которые содержат предложения о поставке товаров российского происхождения, выполнении работ, оказании услуг</w:t>
      </w:r>
      <w:proofErr w:type="gramEnd"/>
      <w:r w:rsidRPr="000B58FE">
        <w:rPr>
          <w:bCs w:val="0"/>
          <w:sz w:val="24"/>
          <w:szCs w:val="24"/>
          <w:lang w:eastAsia="ru-RU"/>
        </w:rPr>
        <w:t xml:space="preserve">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224EB44" w14:textId="36339C7C" w:rsidR="00DB73BA" w:rsidRPr="000B58FE" w:rsidRDefault="00DB73BA" w:rsidP="00DB73BA">
      <w:pPr>
        <w:suppressAutoHyphens w:val="0"/>
        <w:spacing w:line="240" w:lineRule="auto"/>
        <w:rPr>
          <w:bCs w:val="0"/>
          <w:sz w:val="24"/>
          <w:szCs w:val="24"/>
          <w:lang w:eastAsia="ru-RU"/>
        </w:rPr>
      </w:pPr>
      <w:r w:rsidRPr="000B58FE">
        <w:rPr>
          <w:bCs w:val="0"/>
          <w:sz w:val="24"/>
          <w:szCs w:val="24"/>
          <w:lang w:eastAsia="ru-RU"/>
        </w:rPr>
        <w:t>Б)</w:t>
      </w:r>
      <w:r w:rsidRPr="000B58FE">
        <w:t xml:space="preserve"> </w:t>
      </w:r>
      <w:r w:rsidRPr="000B58FE">
        <w:rPr>
          <w:bCs w:val="0"/>
          <w:sz w:val="24"/>
          <w:szCs w:val="24"/>
          <w:lang w:eastAsia="ru-RU"/>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A06B317" w14:textId="29AE37A9" w:rsidR="00DB73BA" w:rsidRPr="000B58FE" w:rsidRDefault="00DB73BA" w:rsidP="00DB73BA">
      <w:pPr>
        <w:suppressAutoHyphens w:val="0"/>
        <w:spacing w:line="240" w:lineRule="auto"/>
        <w:rPr>
          <w:bCs w:val="0"/>
          <w:sz w:val="24"/>
          <w:szCs w:val="24"/>
          <w:lang w:eastAsia="ru-RU"/>
        </w:rPr>
      </w:pPr>
      <w:r w:rsidRPr="000B58FE">
        <w:rPr>
          <w:bCs w:val="0"/>
          <w:sz w:val="24"/>
          <w:szCs w:val="24"/>
          <w:lang w:eastAsia="ru-RU"/>
        </w:rPr>
        <w:t xml:space="preserve">В </w:t>
      </w:r>
      <w:proofErr w:type="gramStart"/>
      <w:r w:rsidRPr="000B58FE">
        <w:rPr>
          <w:bCs w:val="0"/>
          <w:sz w:val="24"/>
          <w:szCs w:val="24"/>
          <w:lang w:eastAsia="ru-RU"/>
        </w:rPr>
        <w:t>случае</w:t>
      </w:r>
      <w:proofErr w:type="gramEnd"/>
      <w:r w:rsidRPr="000B58FE">
        <w:rPr>
          <w:bCs w:val="0"/>
          <w:sz w:val="24"/>
          <w:szCs w:val="24"/>
          <w:lang w:eastAsia="ru-RU"/>
        </w:rPr>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756AB358" w14:textId="7F660CBF" w:rsidR="00DB73BA" w:rsidRPr="000B58FE" w:rsidRDefault="00DB73BA" w:rsidP="00DB73BA">
      <w:pPr>
        <w:tabs>
          <w:tab w:val="left" w:pos="840"/>
        </w:tabs>
        <w:spacing w:line="240" w:lineRule="auto"/>
        <w:ind w:firstLine="410"/>
        <w:rPr>
          <w:rFonts w:eastAsia="Calibri"/>
          <w:sz w:val="24"/>
          <w:szCs w:val="24"/>
        </w:rPr>
      </w:pPr>
      <w:proofErr w:type="gramStart"/>
      <w:r w:rsidRPr="000B58FE">
        <w:rPr>
          <w:bCs w:val="0"/>
          <w:sz w:val="24"/>
          <w:szCs w:val="24"/>
          <w:lang w:eastAsia="ru-RU"/>
        </w:rPr>
        <w:t>В)</w:t>
      </w:r>
      <w:r w:rsidRPr="000B58FE">
        <w:rPr>
          <w:rFonts w:eastAsia="Calibri"/>
          <w:sz w:val="24"/>
          <w:szCs w:val="24"/>
        </w:rPr>
        <w:t xml:space="preserve"> Указанный в п. А) приоритет не предоставляется в случаях, если:</w:t>
      </w:r>
      <w:proofErr w:type="gramEnd"/>
    </w:p>
    <w:p w14:paraId="196F3D05" w14:textId="77777777" w:rsidR="00DB73BA" w:rsidRPr="000B58FE" w:rsidRDefault="00DB73BA" w:rsidP="00DB73BA">
      <w:pPr>
        <w:tabs>
          <w:tab w:val="left" w:pos="840"/>
        </w:tabs>
        <w:spacing w:line="240" w:lineRule="auto"/>
        <w:ind w:firstLine="410"/>
        <w:rPr>
          <w:rFonts w:eastAsia="Calibri"/>
          <w:sz w:val="24"/>
          <w:szCs w:val="24"/>
        </w:rPr>
      </w:pPr>
      <w:r w:rsidRPr="000B58FE">
        <w:rPr>
          <w:rFonts w:eastAsia="Calibri"/>
          <w:sz w:val="24"/>
          <w:szCs w:val="24"/>
        </w:rPr>
        <w:t xml:space="preserve">а) закупка признана </w:t>
      </w:r>
      <w:proofErr w:type="gramStart"/>
      <w:r w:rsidRPr="000B58FE">
        <w:rPr>
          <w:rFonts w:eastAsia="Calibri"/>
          <w:sz w:val="24"/>
          <w:szCs w:val="24"/>
        </w:rPr>
        <w:t>несостоявшейся</w:t>
      </w:r>
      <w:proofErr w:type="gramEnd"/>
      <w:r w:rsidRPr="000B58FE">
        <w:rPr>
          <w:rFonts w:eastAsia="Calibri"/>
          <w:sz w:val="24"/>
          <w:szCs w:val="24"/>
        </w:rPr>
        <w:t xml:space="preserve"> и договор заключается с </w:t>
      </w:r>
      <w:r w:rsidRPr="000B58FE">
        <w:rPr>
          <w:sz w:val="24"/>
          <w:szCs w:val="24"/>
        </w:rPr>
        <w:t>единственным</w:t>
      </w:r>
      <w:r w:rsidRPr="000B58FE">
        <w:rPr>
          <w:rFonts w:eastAsia="Calibri"/>
          <w:sz w:val="24"/>
          <w:szCs w:val="24"/>
        </w:rPr>
        <w:t xml:space="preserve"> участником закупки;</w:t>
      </w:r>
    </w:p>
    <w:p w14:paraId="5B84A62E" w14:textId="77777777" w:rsidR="00DB73BA" w:rsidRPr="000B58FE" w:rsidRDefault="00DB73BA" w:rsidP="00DB73BA">
      <w:pPr>
        <w:tabs>
          <w:tab w:val="left" w:pos="840"/>
        </w:tabs>
        <w:spacing w:line="240" w:lineRule="auto"/>
        <w:ind w:firstLine="410"/>
        <w:rPr>
          <w:rFonts w:eastAsia="Calibri"/>
          <w:sz w:val="24"/>
          <w:szCs w:val="24"/>
        </w:rPr>
      </w:pPr>
      <w:r w:rsidRPr="000B58FE">
        <w:rPr>
          <w:rFonts w:eastAsia="Calibri"/>
          <w:sz w:val="24"/>
          <w:szCs w:val="24"/>
        </w:rPr>
        <w:t xml:space="preserve">б) в заявках всех участников не содержится предложений о </w:t>
      </w:r>
      <w:r w:rsidRPr="000B58FE">
        <w:rPr>
          <w:sz w:val="24"/>
          <w:szCs w:val="24"/>
        </w:rPr>
        <w:t>поставке</w:t>
      </w:r>
      <w:r w:rsidRPr="000B58FE">
        <w:rPr>
          <w:rFonts w:eastAsia="Calibri"/>
          <w:sz w:val="24"/>
          <w:szCs w:val="24"/>
        </w:rPr>
        <w:t xml:space="preserve"> товаров российского происхождения, выполнении работ, оказании услуг российскими </w:t>
      </w:r>
      <w:r w:rsidRPr="000B58FE">
        <w:rPr>
          <w:sz w:val="24"/>
          <w:szCs w:val="24"/>
        </w:rPr>
        <w:t>лицами</w:t>
      </w:r>
      <w:r w:rsidRPr="000B58FE">
        <w:rPr>
          <w:rFonts w:eastAsia="Calibri"/>
          <w:sz w:val="24"/>
          <w:szCs w:val="24"/>
        </w:rPr>
        <w:t>;</w:t>
      </w:r>
    </w:p>
    <w:p w14:paraId="0AE829DA" w14:textId="77777777" w:rsidR="00DB73BA" w:rsidRPr="000B58FE" w:rsidRDefault="00DB73BA" w:rsidP="00DB73BA">
      <w:pPr>
        <w:tabs>
          <w:tab w:val="left" w:pos="840"/>
        </w:tabs>
        <w:spacing w:line="240" w:lineRule="auto"/>
        <w:ind w:firstLine="410"/>
        <w:rPr>
          <w:rFonts w:eastAsia="Calibri"/>
          <w:sz w:val="24"/>
          <w:szCs w:val="24"/>
        </w:rPr>
      </w:pPr>
      <w:r w:rsidRPr="000B58FE">
        <w:rPr>
          <w:rFonts w:eastAsia="Calibri"/>
          <w:sz w:val="24"/>
          <w:szCs w:val="24"/>
        </w:rPr>
        <w:t xml:space="preserve">в) в </w:t>
      </w:r>
      <w:r w:rsidRPr="000B58FE">
        <w:rPr>
          <w:sz w:val="24"/>
          <w:szCs w:val="24"/>
        </w:rPr>
        <w:t>заявках</w:t>
      </w:r>
      <w:r w:rsidRPr="000B58FE">
        <w:rPr>
          <w:rFonts w:eastAsia="Calibri"/>
          <w:sz w:val="24"/>
          <w:szCs w:val="24"/>
        </w:rPr>
        <w:t xml:space="preserve">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F5C365F"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0B58FE">
        <w:rPr>
          <w:rFonts w:eastAsia="Calibri"/>
          <w:sz w:val="24"/>
          <w:szCs w:val="24"/>
        </w:rPr>
        <w:t>Пр</w:t>
      </w:r>
      <w:proofErr w:type="spellEnd"/>
      <w:proofErr w:type="gramEnd"/>
      <w:r w:rsidRPr="000B58FE">
        <w:rPr>
          <w:rFonts w:eastAsia="Calibri"/>
          <w:sz w:val="24"/>
          <w:szCs w:val="24"/>
        </w:rPr>
        <w:t xml:space="preserve">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0B58FE">
        <w:rPr>
          <w:rFonts w:eastAsia="Calibri"/>
          <w:sz w:val="24"/>
          <w:szCs w:val="24"/>
        </w:rPr>
        <w:t>Пр</w:t>
      </w:r>
      <w:proofErr w:type="spellEnd"/>
      <w:r w:rsidRPr="000B58FE">
        <w:rPr>
          <w:rFonts w:eastAsia="Calibri"/>
          <w:sz w:val="24"/>
          <w:szCs w:val="24"/>
        </w:rPr>
        <w:t xml:space="preserve"> РФ (%)) предлагаемой к поставке продукции российского и иностранного происхождения определяется исходя из следующего: цена единицы каждой продукции (</w:t>
      </w:r>
      <w:proofErr w:type="spellStart"/>
      <w:r w:rsidRPr="000B58FE">
        <w:rPr>
          <w:rFonts w:eastAsia="Calibri"/>
          <w:sz w:val="24"/>
          <w:szCs w:val="24"/>
        </w:rPr>
        <w:t>Цi</w:t>
      </w:r>
      <w:proofErr w:type="spellEnd"/>
      <w:r w:rsidRPr="000B58FE">
        <w:rPr>
          <w:rFonts w:eastAsia="Calibri"/>
          <w:sz w:val="24"/>
          <w:szCs w:val="24"/>
        </w:rPr>
        <w:t xml:space="preserve"> ед. </w:t>
      </w:r>
      <w:proofErr w:type="spellStart"/>
      <w:r w:rsidRPr="000B58FE">
        <w:rPr>
          <w:rFonts w:eastAsia="Calibri"/>
          <w:sz w:val="24"/>
          <w:szCs w:val="24"/>
        </w:rPr>
        <w:t>прод</w:t>
      </w:r>
      <w:proofErr w:type="spellEnd"/>
      <w:r w:rsidRPr="000B58FE">
        <w:rPr>
          <w:rFonts w:eastAsia="Calibri"/>
          <w:sz w:val="24"/>
          <w:szCs w:val="24"/>
        </w:rPr>
        <w:t>.) определяется как произведение начальной (максимальной) цены единицы продукции (</w:t>
      </w:r>
      <w:proofErr w:type="spellStart"/>
      <w:r w:rsidRPr="000B58FE">
        <w:rPr>
          <w:rFonts w:eastAsia="Calibri"/>
          <w:sz w:val="24"/>
          <w:szCs w:val="24"/>
        </w:rPr>
        <w:t>Цi</w:t>
      </w:r>
      <w:proofErr w:type="spellEnd"/>
      <w:r w:rsidRPr="000B58FE">
        <w:rPr>
          <w:rFonts w:eastAsia="Calibri"/>
          <w:sz w:val="24"/>
          <w:szCs w:val="24"/>
        </w:rPr>
        <w:t xml:space="preserve"> нач</w:t>
      </w:r>
      <w:proofErr w:type="gramStart"/>
      <w:r w:rsidRPr="000B58FE">
        <w:rPr>
          <w:rFonts w:eastAsia="Calibri"/>
          <w:sz w:val="24"/>
          <w:szCs w:val="24"/>
        </w:rPr>
        <w:t>.(</w:t>
      </w:r>
      <w:proofErr w:type="gramEnd"/>
      <w:r w:rsidRPr="000B58FE">
        <w:rPr>
          <w:rFonts w:eastAsia="Calibri"/>
          <w:sz w:val="24"/>
          <w:szCs w:val="24"/>
        </w:rPr>
        <w:t>макс) ед.) на коэффициент изменения начальной (максимальной) цены договора по результатам проведения закупки (</w:t>
      </w:r>
      <w:proofErr w:type="spellStart"/>
      <w:r w:rsidRPr="000B58FE">
        <w:rPr>
          <w:rFonts w:eastAsia="Calibri"/>
          <w:sz w:val="24"/>
          <w:szCs w:val="24"/>
        </w:rPr>
        <w:t>kf</w:t>
      </w:r>
      <w:proofErr w:type="spellEnd"/>
      <w:r w:rsidRPr="000B58FE">
        <w:rPr>
          <w:rFonts w:eastAsia="Calibri"/>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0B58FE">
        <w:rPr>
          <w:rFonts w:eastAsia="Calibri"/>
          <w:sz w:val="24"/>
          <w:szCs w:val="24"/>
        </w:rPr>
        <w:t>российского</w:t>
      </w:r>
      <w:proofErr w:type="gramEnd"/>
      <w:r w:rsidRPr="000B58FE">
        <w:rPr>
          <w:rFonts w:eastAsia="Calibri"/>
          <w:sz w:val="24"/>
          <w:szCs w:val="24"/>
        </w:rPr>
        <w:t xml:space="preserve"> так и иностранного происхождения:</w:t>
      </w:r>
    </w:p>
    <w:p w14:paraId="6F9EB0AD" w14:textId="77777777" w:rsidR="00D124FD" w:rsidRPr="000B58FE" w:rsidRDefault="00D124FD" w:rsidP="00D124FD">
      <w:pPr>
        <w:tabs>
          <w:tab w:val="left" w:pos="840"/>
        </w:tabs>
        <w:spacing w:line="240" w:lineRule="auto"/>
        <w:ind w:firstLine="410"/>
        <w:rPr>
          <w:rFonts w:eastAsia="Calibri"/>
          <w:sz w:val="24"/>
          <w:szCs w:val="24"/>
        </w:rPr>
      </w:pPr>
    </w:p>
    <w:p w14:paraId="35ECD8B4" w14:textId="77777777" w:rsidR="00D124FD" w:rsidRPr="000B58FE" w:rsidRDefault="00D124FD" w:rsidP="00D124FD">
      <w:pPr>
        <w:tabs>
          <w:tab w:val="left" w:pos="840"/>
        </w:tabs>
        <w:spacing w:line="240" w:lineRule="auto"/>
        <w:ind w:firstLine="410"/>
        <w:rPr>
          <w:rFonts w:eastAsia="Calibri"/>
          <w:sz w:val="24"/>
          <w:szCs w:val="24"/>
        </w:rPr>
      </w:pPr>
      <w:proofErr w:type="spellStart"/>
      <w:proofErr w:type="gramStart"/>
      <w:r w:rsidRPr="000B58FE">
        <w:rPr>
          <w:rFonts w:eastAsia="Calibri"/>
          <w:sz w:val="24"/>
          <w:szCs w:val="24"/>
        </w:rPr>
        <w:t>Пр</w:t>
      </w:r>
      <w:proofErr w:type="spellEnd"/>
      <w:proofErr w:type="gramEnd"/>
      <w:r w:rsidRPr="000B58FE">
        <w:rPr>
          <w:rFonts w:eastAsia="Calibri"/>
          <w:sz w:val="24"/>
          <w:szCs w:val="24"/>
        </w:rPr>
        <w:t xml:space="preserve"> (РФ) (%) = Ц (РФ)*100/ Ц дог (заявки), </w:t>
      </w:r>
    </w:p>
    <w:p w14:paraId="5A4254F8"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где:</w:t>
      </w:r>
    </w:p>
    <w:p w14:paraId="3DC2974B"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gramStart"/>
      <w:r w:rsidRPr="000B58FE">
        <w:rPr>
          <w:rFonts w:eastAsia="Calibri"/>
          <w:sz w:val="24"/>
          <w:szCs w:val="24"/>
        </w:rPr>
        <w:t>Ц</w:t>
      </w:r>
      <w:proofErr w:type="gramEnd"/>
      <w:r w:rsidRPr="000B58FE">
        <w:rPr>
          <w:rFonts w:eastAsia="Calibri"/>
          <w:sz w:val="24"/>
          <w:szCs w:val="24"/>
        </w:rPr>
        <w:t xml:space="preserve"> дог (заявки) – Цена договора, предложенная Участником в письме о подаче оферты;</w:t>
      </w:r>
    </w:p>
    <w:p w14:paraId="6D32F2FB"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gramStart"/>
      <w:r w:rsidRPr="000B58FE">
        <w:rPr>
          <w:rFonts w:eastAsia="Calibri"/>
          <w:sz w:val="24"/>
          <w:szCs w:val="24"/>
        </w:rPr>
        <w:t>Ц</w:t>
      </w:r>
      <w:proofErr w:type="gramEnd"/>
      <w:r w:rsidRPr="000B58FE">
        <w:rPr>
          <w:rFonts w:eastAsia="Calibri"/>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14:paraId="56A0861C" w14:textId="77777777" w:rsidR="00D124FD" w:rsidRPr="000B58FE" w:rsidRDefault="00D124FD" w:rsidP="00D124FD">
      <w:pPr>
        <w:tabs>
          <w:tab w:val="left" w:pos="840"/>
        </w:tabs>
        <w:spacing w:line="240" w:lineRule="auto"/>
        <w:ind w:firstLine="410"/>
        <w:rPr>
          <w:rFonts w:eastAsia="Calibri"/>
          <w:sz w:val="24"/>
          <w:szCs w:val="24"/>
        </w:rPr>
      </w:pPr>
      <w:proofErr w:type="gramStart"/>
      <w:r w:rsidRPr="000B58FE">
        <w:rPr>
          <w:rFonts w:eastAsia="Calibri"/>
          <w:sz w:val="24"/>
          <w:szCs w:val="24"/>
        </w:rPr>
        <w:t>Ц</w:t>
      </w:r>
      <w:proofErr w:type="gramEnd"/>
      <w:r w:rsidRPr="000B58FE">
        <w:rPr>
          <w:rFonts w:eastAsia="Calibri"/>
          <w:sz w:val="24"/>
          <w:szCs w:val="24"/>
        </w:rPr>
        <w:t xml:space="preserve"> (РФ) = ∑ </w:t>
      </w:r>
      <w:proofErr w:type="spellStart"/>
      <w:r w:rsidRPr="000B58FE">
        <w:rPr>
          <w:rFonts w:eastAsia="Calibri"/>
          <w:sz w:val="24"/>
          <w:szCs w:val="24"/>
        </w:rPr>
        <w:t>Цi</w:t>
      </w:r>
      <w:proofErr w:type="spellEnd"/>
      <w:r w:rsidRPr="000B58FE">
        <w:rPr>
          <w:rFonts w:eastAsia="Calibri"/>
          <w:sz w:val="24"/>
          <w:szCs w:val="24"/>
        </w:rPr>
        <w:t xml:space="preserve"> ед. </w:t>
      </w:r>
      <w:proofErr w:type="spellStart"/>
      <w:r w:rsidRPr="000B58FE">
        <w:rPr>
          <w:rFonts w:eastAsia="Calibri"/>
          <w:sz w:val="24"/>
          <w:szCs w:val="24"/>
        </w:rPr>
        <w:t>прод</w:t>
      </w:r>
      <w:proofErr w:type="spellEnd"/>
      <w:r w:rsidRPr="000B58FE">
        <w:rPr>
          <w:rFonts w:eastAsia="Calibri"/>
          <w:sz w:val="24"/>
          <w:szCs w:val="24"/>
        </w:rPr>
        <w:t>. (РФ)*</w:t>
      </w:r>
      <w:proofErr w:type="spellStart"/>
      <w:r w:rsidRPr="000B58FE">
        <w:rPr>
          <w:rFonts w:eastAsia="Calibri"/>
          <w:sz w:val="24"/>
          <w:szCs w:val="24"/>
        </w:rPr>
        <w:t>Ki</w:t>
      </w:r>
      <w:proofErr w:type="spellEnd"/>
      <w:r w:rsidRPr="000B58FE">
        <w:rPr>
          <w:rFonts w:eastAsia="Calibri"/>
          <w:sz w:val="24"/>
          <w:szCs w:val="24"/>
        </w:rPr>
        <w:t>,</w:t>
      </w:r>
    </w:p>
    <w:p w14:paraId="6745D4FC"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 xml:space="preserve">где: </w:t>
      </w:r>
    </w:p>
    <w:p w14:paraId="7D08A833"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spellStart"/>
      <w:r w:rsidRPr="000B58FE">
        <w:rPr>
          <w:rFonts w:eastAsia="Calibri"/>
          <w:sz w:val="24"/>
          <w:szCs w:val="24"/>
        </w:rPr>
        <w:t>Ki</w:t>
      </w:r>
      <w:proofErr w:type="spellEnd"/>
      <w:r w:rsidRPr="000B58FE">
        <w:rPr>
          <w:rFonts w:eastAsia="Calibri"/>
          <w:sz w:val="24"/>
          <w:szCs w:val="24"/>
        </w:rPr>
        <w:t xml:space="preserve"> – количество продукции по i-той позиции;</w:t>
      </w:r>
    </w:p>
    <w:p w14:paraId="5029B8DE"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lastRenderedPageBreak/>
        <w:t>•</w:t>
      </w:r>
      <w:r w:rsidRPr="000B58FE">
        <w:rPr>
          <w:rFonts w:eastAsia="Calibri"/>
          <w:sz w:val="24"/>
          <w:szCs w:val="24"/>
        </w:rPr>
        <w:tab/>
      </w:r>
      <w:proofErr w:type="spellStart"/>
      <w:r w:rsidRPr="000B58FE">
        <w:rPr>
          <w:rFonts w:eastAsia="Calibri"/>
          <w:sz w:val="24"/>
          <w:szCs w:val="24"/>
        </w:rPr>
        <w:t>Ц</w:t>
      </w:r>
      <w:proofErr w:type="gramStart"/>
      <w:r w:rsidRPr="000B58FE">
        <w:rPr>
          <w:rFonts w:eastAsia="Calibri"/>
          <w:sz w:val="24"/>
          <w:szCs w:val="24"/>
        </w:rPr>
        <w:t>i</w:t>
      </w:r>
      <w:proofErr w:type="spellEnd"/>
      <w:proofErr w:type="gramEnd"/>
      <w:r w:rsidRPr="000B58FE">
        <w:rPr>
          <w:rFonts w:eastAsia="Calibri"/>
          <w:sz w:val="24"/>
          <w:szCs w:val="24"/>
        </w:rPr>
        <w:t xml:space="preserve"> ед. </w:t>
      </w:r>
      <w:proofErr w:type="spellStart"/>
      <w:r w:rsidRPr="000B58FE">
        <w:rPr>
          <w:rFonts w:eastAsia="Calibri"/>
          <w:sz w:val="24"/>
          <w:szCs w:val="24"/>
        </w:rPr>
        <w:t>прод</w:t>
      </w:r>
      <w:proofErr w:type="spellEnd"/>
      <w:r w:rsidRPr="000B58FE">
        <w:rPr>
          <w:rFonts w:eastAsia="Calibri"/>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14:paraId="6BA5FEBA" w14:textId="77777777" w:rsidR="00D124FD" w:rsidRPr="000B58FE" w:rsidRDefault="00D124FD" w:rsidP="00D124FD">
      <w:pPr>
        <w:tabs>
          <w:tab w:val="left" w:pos="840"/>
        </w:tabs>
        <w:spacing w:line="240" w:lineRule="auto"/>
        <w:ind w:firstLine="410"/>
        <w:rPr>
          <w:rFonts w:eastAsia="Calibri"/>
          <w:sz w:val="24"/>
          <w:szCs w:val="24"/>
        </w:rPr>
      </w:pPr>
      <w:proofErr w:type="spellStart"/>
      <w:r w:rsidRPr="000B58FE">
        <w:rPr>
          <w:rFonts w:eastAsia="Calibri"/>
          <w:sz w:val="24"/>
          <w:szCs w:val="24"/>
        </w:rPr>
        <w:t>Ц</w:t>
      </w:r>
      <w:proofErr w:type="gramStart"/>
      <w:r w:rsidRPr="000B58FE">
        <w:rPr>
          <w:rFonts w:eastAsia="Calibri"/>
          <w:sz w:val="24"/>
          <w:szCs w:val="24"/>
        </w:rPr>
        <w:t>i</w:t>
      </w:r>
      <w:proofErr w:type="spellEnd"/>
      <w:proofErr w:type="gramEnd"/>
      <w:r w:rsidRPr="000B58FE">
        <w:rPr>
          <w:rFonts w:eastAsia="Calibri"/>
          <w:sz w:val="24"/>
          <w:szCs w:val="24"/>
        </w:rPr>
        <w:t xml:space="preserve"> ед. </w:t>
      </w:r>
      <w:proofErr w:type="spellStart"/>
      <w:r w:rsidRPr="000B58FE">
        <w:rPr>
          <w:rFonts w:eastAsia="Calibri"/>
          <w:sz w:val="24"/>
          <w:szCs w:val="24"/>
        </w:rPr>
        <w:t>прод</w:t>
      </w:r>
      <w:proofErr w:type="spellEnd"/>
      <w:r w:rsidRPr="000B58FE">
        <w:rPr>
          <w:rFonts w:eastAsia="Calibri"/>
          <w:sz w:val="24"/>
          <w:szCs w:val="24"/>
        </w:rPr>
        <w:t xml:space="preserve">. (РФ) = </w:t>
      </w:r>
      <w:proofErr w:type="spellStart"/>
      <w:r w:rsidRPr="000B58FE">
        <w:rPr>
          <w:rFonts w:eastAsia="Calibri"/>
          <w:sz w:val="24"/>
          <w:szCs w:val="24"/>
        </w:rPr>
        <w:t>kf</w:t>
      </w:r>
      <w:proofErr w:type="spellEnd"/>
      <w:r w:rsidRPr="000B58FE">
        <w:rPr>
          <w:rFonts w:eastAsia="Calibri"/>
          <w:sz w:val="24"/>
          <w:szCs w:val="24"/>
        </w:rPr>
        <w:t>*</w:t>
      </w:r>
      <w:proofErr w:type="spellStart"/>
      <w:r w:rsidRPr="000B58FE">
        <w:rPr>
          <w:rFonts w:eastAsia="Calibri"/>
          <w:sz w:val="24"/>
          <w:szCs w:val="24"/>
        </w:rPr>
        <w:t>Цi</w:t>
      </w:r>
      <w:proofErr w:type="spellEnd"/>
      <w:r w:rsidRPr="000B58FE">
        <w:rPr>
          <w:rFonts w:eastAsia="Calibri"/>
          <w:sz w:val="24"/>
          <w:szCs w:val="24"/>
        </w:rPr>
        <w:t xml:space="preserve"> (РФ) нач</w:t>
      </w:r>
      <w:proofErr w:type="gramStart"/>
      <w:r w:rsidRPr="000B58FE">
        <w:rPr>
          <w:rFonts w:eastAsia="Calibri"/>
          <w:sz w:val="24"/>
          <w:szCs w:val="24"/>
        </w:rPr>
        <w:t>.(</w:t>
      </w:r>
      <w:proofErr w:type="gramEnd"/>
      <w:r w:rsidRPr="000B58FE">
        <w:rPr>
          <w:rFonts w:eastAsia="Calibri"/>
          <w:sz w:val="24"/>
          <w:szCs w:val="24"/>
        </w:rPr>
        <w:t>макс) ед.,</w:t>
      </w:r>
    </w:p>
    <w:p w14:paraId="5A2A1CDB"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где:</w:t>
      </w:r>
    </w:p>
    <w:p w14:paraId="1CA1DDFE"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spellStart"/>
      <w:r w:rsidRPr="000B58FE">
        <w:rPr>
          <w:rFonts w:eastAsia="Calibri"/>
          <w:sz w:val="24"/>
          <w:szCs w:val="24"/>
        </w:rPr>
        <w:t>Цi</w:t>
      </w:r>
      <w:proofErr w:type="spellEnd"/>
      <w:r w:rsidRPr="000B58FE">
        <w:rPr>
          <w:rFonts w:eastAsia="Calibri"/>
          <w:sz w:val="24"/>
          <w:szCs w:val="24"/>
        </w:rPr>
        <w:t xml:space="preserve"> (РФ) нач</w:t>
      </w:r>
      <w:proofErr w:type="gramStart"/>
      <w:r w:rsidRPr="000B58FE">
        <w:rPr>
          <w:rFonts w:eastAsia="Calibri"/>
          <w:sz w:val="24"/>
          <w:szCs w:val="24"/>
        </w:rPr>
        <w:t>.(</w:t>
      </w:r>
      <w:proofErr w:type="gramEnd"/>
      <w:r w:rsidRPr="000B58FE">
        <w:rPr>
          <w:rFonts w:eastAsia="Calibri"/>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14:paraId="08CE2A59"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spellStart"/>
      <w:r w:rsidRPr="000B58FE">
        <w:rPr>
          <w:rFonts w:eastAsia="Calibri"/>
          <w:sz w:val="24"/>
          <w:szCs w:val="24"/>
        </w:rPr>
        <w:t>kf</w:t>
      </w:r>
      <w:proofErr w:type="spellEnd"/>
      <w:r w:rsidRPr="000B58FE">
        <w:rPr>
          <w:rFonts w:eastAsia="Calibri"/>
          <w:sz w:val="24"/>
          <w:szCs w:val="24"/>
        </w:rPr>
        <w:t xml:space="preserve"> – коэффициент изменения начальной (максимальной) цены договора, который рассчитывается по следующей формуле:</w:t>
      </w:r>
    </w:p>
    <w:p w14:paraId="683B6056" w14:textId="77777777" w:rsidR="00D124FD" w:rsidRPr="000B58FE" w:rsidRDefault="00D124FD" w:rsidP="00D124FD">
      <w:pPr>
        <w:tabs>
          <w:tab w:val="left" w:pos="840"/>
        </w:tabs>
        <w:spacing w:line="240" w:lineRule="auto"/>
        <w:ind w:firstLine="410"/>
        <w:rPr>
          <w:rFonts w:eastAsia="Calibri"/>
          <w:sz w:val="24"/>
          <w:szCs w:val="24"/>
        </w:rPr>
      </w:pPr>
      <w:proofErr w:type="spellStart"/>
      <w:r w:rsidRPr="000B58FE">
        <w:rPr>
          <w:rFonts w:eastAsia="Calibri"/>
          <w:sz w:val="24"/>
          <w:szCs w:val="24"/>
        </w:rPr>
        <w:t>kf</w:t>
      </w:r>
      <w:proofErr w:type="spellEnd"/>
      <w:r w:rsidRPr="000B58FE">
        <w:rPr>
          <w:rFonts w:eastAsia="Calibri"/>
          <w:sz w:val="24"/>
          <w:szCs w:val="24"/>
        </w:rPr>
        <w:t xml:space="preserve">= </w:t>
      </w:r>
      <w:proofErr w:type="gramStart"/>
      <w:r w:rsidRPr="000B58FE">
        <w:rPr>
          <w:rFonts w:eastAsia="Calibri"/>
          <w:sz w:val="24"/>
          <w:szCs w:val="24"/>
        </w:rPr>
        <w:t>Ц</w:t>
      </w:r>
      <w:proofErr w:type="gramEnd"/>
      <w:r w:rsidRPr="000B58FE">
        <w:rPr>
          <w:rFonts w:eastAsia="Calibri"/>
          <w:sz w:val="24"/>
          <w:szCs w:val="24"/>
        </w:rPr>
        <w:t xml:space="preserve"> дог./ </w:t>
      </w:r>
      <w:proofErr w:type="gramStart"/>
      <w:r w:rsidRPr="000B58FE">
        <w:rPr>
          <w:rFonts w:eastAsia="Calibri"/>
          <w:sz w:val="24"/>
          <w:szCs w:val="24"/>
        </w:rPr>
        <w:t>Ц</w:t>
      </w:r>
      <w:proofErr w:type="gramEnd"/>
      <w:r w:rsidRPr="000B58FE">
        <w:rPr>
          <w:rFonts w:eastAsia="Calibri"/>
          <w:sz w:val="24"/>
          <w:szCs w:val="24"/>
        </w:rPr>
        <w:t xml:space="preserve"> нач.(макс), </w:t>
      </w:r>
    </w:p>
    <w:p w14:paraId="48EBB270"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 xml:space="preserve">где: </w:t>
      </w:r>
    </w:p>
    <w:p w14:paraId="15293B72"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gramStart"/>
      <w:r w:rsidRPr="000B58FE">
        <w:rPr>
          <w:rFonts w:eastAsia="Calibri"/>
          <w:sz w:val="24"/>
          <w:szCs w:val="24"/>
        </w:rPr>
        <w:t>Ц</w:t>
      </w:r>
      <w:proofErr w:type="gramEnd"/>
      <w:r w:rsidRPr="000B58FE">
        <w:rPr>
          <w:rFonts w:eastAsia="Calibri"/>
          <w:sz w:val="24"/>
          <w:szCs w:val="24"/>
        </w:rPr>
        <w:t xml:space="preserve"> дог (заявки) – цена Договора, предложенная Участником и указанная в письме о подаче оферты;</w:t>
      </w:r>
    </w:p>
    <w:p w14:paraId="69DA4633" w14:textId="377D1353"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gramStart"/>
      <w:r w:rsidRPr="000B58FE">
        <w:rPr>
          <w:rFonts w:eastAsia="Calibri"/>
          <w:sz w:val="24"/>
          <w:szCs w:val="24"/>
        </w:rPr>
        <w:t>Ц</w:t>
      </w:r>
      <w:proofErr w:type="gramEnd"/>
      <w:r w:rsidRPr="000B58FE">
        <w:rPr>
          <w:rFonts w:eastAsia="Calibri"/>
          <w:sz w:val="24"/>
          <w:szCs w:val="24"/>
        </w:rPr>
        <w:t xml:space="preserve"> нач.(макс) – начальная (максимальная) цена Договора (лота) (п. </w:t>
      </w:r>
      <w:r w:rsidR="008631DD" w:rsidRPr="000B58FE">
        <w:rPr>
          <w:rFonts w:eastAsia="Calibri"/>
          <w:sz w:val="24"/>
          <w:szCs w:val="24"/>
        </w:rPr>
        <w:t>2.3.7.</w:t>
      </w:r>
      <w:r w:rsidRPr="000B58FE">
        <w:rPr>
          <w:rFonts w:eastAsia="Calibri"/>
          <w:sz w:val="24"/>
          <w:szCs w:val="24"/>
        </w:rPr>
        <w:t>).;</w:t>
      </w:r>
    </w:p>
    <w:p w14:paraId="75C3FECC" w14:textId="77777777" w:rsidR="00D124FD" w:rsidRPr="000B58FE" w:rsidRDefault="00D124FD" w:rsidP="00D124FD">
      <w:pPr>
        <w:tabs>
          <w:tab w:val="left" w:pos="840"/>
        </w:tabs>
        <w:spacing w:line="240" w:lineRule="auto"/>
        <w:ind w:firstLine="410"/>
        <w:rPr>
          <w:rFonts w:eastAsia="Calibri"/>
          <w:sz w:val="24"/>
          <w:szCs w:val="24"/>
        </w:rPr>
      </w:pPr>
    </w:p>
    <w:p w14:paraId="7B12C401"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 xml:space="preserve">Г) </w:t>
      </w:r>
      <w:r w:rsidRPr="000B58FE">
        <w:rPr>
          <w:sz w:val="24"/>
          <w:szCs w:val="24"/>
        </w:rPr>
        <w:t>Приоритет</w:t>
      </w:r>
      <w:r w:rsidRPr="000B58FE">
        <w:rPr>
          <w:rFonts w:eastAsia="Calibri"/>
          <w:sz w:val="24"/>
          <w:szCs w:val="24"/>
        </w:rPr>
        <w:t xml:space="preserve">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19F649C9" w14:textId="77777777" w:rsidR="00D124FD" w:rsidRPr="000B58FE" w:rsidRDefault="00D124FD" w:rsidP="00D124FD">
      <w:pPr>
        <w:tabs>
          <w:tab w:val="left" w:pos="840"/>
        </w:tabs>
        <w:spacing w:line="240" w:lineRule="auto"/>
        <w:ind w:firstLine="410"/>
        <w:rPr>
          <w:rFonts w:eastAsia="Calibri"/>
          <w:sz w:val="24"/>
          <w:szCs w:val="24"/>
        </w:rPr>
      </w:pPr>
    </w:p>
    <w:p w14:paraId="18795B65"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 xml:space="preserve">Д) </w:t>
      </w:r>
      <w:r w:rsidRPr="000B58FE">
        <w:rPr>
          <w:sz w:val="24"/>
          <w:szCs w:val="24"/>
        </w:rPr>
        <w:t>Полученное</w:t>
      </w:r>
      <w:r w:rsidRPr="000B58FE">
        <w:rPr>
          <w:rFonts w:eastAsia="Calibri"/>
          <w:sz w:val="24"/>
          <w:szCs w:val="24"/>
        </w:rPr>
        <w:t xml:space="preserve"> значение ценового рейтинга заявки </w:t>
      </w:r>
      <w:proofErr w:type="spellStart"/>
      <w:r w:rsidRPr="000B58FE">
        <w:rPr>
          <w:rFonts w:eastAsia="Calibri"/>
          <w:sz w:val="24"/>
          <w:szCs w:val="24"/>
        </w:rPr>
        <w:t>Б</w:t>
      </w:r>
      <w:proofErr w:type="gramStart"/>
      <w:r w:rsidRPr="000B58FE">
        <w:rPr>
          <w:rFonts w:eastAsia="Calibri"/>
          <w:sz w:val="24"/>
          <w:szCs w:val="24"/>
        </w:rPr>
        <w:t>i</w:t>
      </w:r>
      <w:proofErr w:type="spellEnd"/>
      <w:proofErr w:type="gramEnd"/>
      <w:r w:rsidRPr="000B58FE">
        <w:rPr>
          <w:rFonts w:eastAsia="Calibri"/>
          <w:sz w:val="24"/>
          <w:szCs w:val="24"/>
        </w:rPr>
        <w:t xml:space="preserve"> является балльной оценкой по данному критерию. </w:t>
      </w:r>
    </w:p>
    <w:p w14:paraId="330ED405" w14:textId="77777777" w:rsidR="000620D7" w:rsidRPr="000620D7" w:rsidRDefault="000620D7" w:rsidP="000620D7">
      <w:pPr>
        <w:suppressAutoHyphens w:val="0"/>
        <w:spacing w:line="240" w:lineRule="auto"/>
        <w:jc w:val="center"/>
        <w:rPr>
          <w:b/>
          <w:bCs w:val="0"/>
          <w:sz w:val="24"/>
          <w:szCs w:val="24"/>
          <w:lang w:eastAsia="ru-RU"/>
        </w:rPr>
      </w:pPr>
      <w:r w:rsidRPr="000B58FE">
        <w:rPr>
          <w:b/>
          <w:bCs w:val="0"/>
          <w:sz w:val="24"/>
          <w:szCs w:val="24"/>
          <w:lang w:eastAsia="ru-RU"/>
        </w:rPr>
        <w:t>1.2 Расчёт рейтинга «надежность контрагента» (</w:t>
      </w:r>
      <w:proofErr w:type="spellStart"/>
      <w:r w:rsidRPr="000B58FE">
        <w:rPr>
          <w:b/>
          <w:bCs w:val="0"/>
          <w:sz w:val="24"/>
          <w:szCs w:val="24"/>
          <w:lang w:eastAsia="ru-RU"/>
        </w:rPr>
        <w:t>Ka</w:t>
      </w:r>
      <w:proofErr w:type="spellEnd"/>
      <w:r w:rsidRPr="000B58FE">
        <w:rPr>
          <w:b/>
          <w:bCs w:val="0"/>
          <w:sz w:val="24"/>
          <w:szCs w:val="24"/>
          <w:lang w:eastAsia="ru-RU"/>
        </w:rPr>
        <w:t>)</w:t>
      </w:r>
    </w:p>
    <w:p w14:paraId="5AE88AEC" w14:textId="77777777" w:rsidR="000620D7" w:rsidRPr="000620D7" w:rsidRDefault="000620D7" w:rsidP="000620D7">
      <w:pPr>
        <w:suppressAutoHyphens w:val="0"/>
        <w:spacing w:line="240" w:lineRule="auto"/>
        <w:jc w:val="center"/>
        <w:rPr>
          <w:bCs w:val="0"/>
          <w:sz w:val="24"/>
          <w:szCs w:val="24"/>
          <w:lang w:eastAsia="ru-RU"/>
        </w:rPr>
      </w:pPr>
    </w:p>
    <w:p w14:paraId="26266809"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 xml:space="preserve">Заявке </w:t>
      </w:r>
      <w:proofErr w:type="gramStart"/>
      <w:r w:rsidRPr="000620D7">
        <w:rPr>
          <w:bCs w:val="0"/>
          <w:sz w:val="24"/>
          <w:szCs w:val="24"/>
          <w:lang w:eastAsia="ru-RU"/>
        </w:rPr>
        <w:t>участника, не имеющего рекламации по деловой репутации со стороны Заказчика присваивается</w:t>
      </w:r>
      <w:proofErr w:type="gramEnd"/>
      <w:r w:rsidRPr="000620D7">
        <w:rPr>
          <w:bCs w:val="0"/>
          <w:sz w:val="24"/>
          <w:szCs w:val="24"/>
          <w:lang w:eastAsia="ru-RU"/>
        </w:rPr>
        <w:t xml:space="preserve"> </w:t>
      </w:r>
      <w:proofErr w:type="spellStart"/>
      <w:r w:rsidRPr="000620D7">
        <w:rPr>
          <w:bCs w:val="0"/>
          <w:sz w:val="24"/>
          <w:szCs w:val="24"/>
          <w:lang w:eastAsia="ru-RU"/>
        </w:rPr>
        <w:t>Ka</w:t>
      </w:r>
      <w:proofErr w:type="spellEnd"/>
      <w:r w:rsidRPr="000620D7">
        <w:rPr>
          <w:bCs w:val="0"/>
          <w:sz w:val="24"/>
          <w:szCs w:val="24"/>
          <w:lang w:eastAsia="ru-RU"/>
        </w:rPr>
        <w:t>=1;</w:t>
      </w:r>
    </w:p>
    <w:p w14:paraId="2A71F51E"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 xml:space="preserve">В случае если участник подавший Заявку за период не более года на дату окончания приёмки Заявок имеются рекламации в отношении поставляемого товара и не устранение выявленных </w:t>
      </w:r>
      <w:proofErr w:type="gramStart"/>
      <w:r w:rsidRPr="000620D7">
        <w:rPr>
          <w:bCs w:val="0"/>
          <w:sz w:val="24"/>
          <w:szCs w:val="24"/>
          <w:lang w:eastAsia="ru-RU"/>
        </w:rPr>
        <w:t>дефектов</w:t>
      </w:r>
      <w:proofErr w:type="gramEnd"/>
      <w:r w:rsidRPr="000620D7">
        <w:rPr>
          <w:bCs w:val="0"/>
          <w:sz w:val="24"/>
          <w:szCs w:val="24"/>
          <w:lang w:eastAsia="ru-RU"/>
        </w:rPr>
        <w:t xml:space="preserve"> то такой Заявке Участника присваивается Ка=0,5</w:t>
      </w:r>
    </w:p>
    <w:p w14:paraId="70D53D30" w14:textId="77777777" w:rsidR="000620D7" w:rsidRPr="000620D7" w:rsidRDefault="000620D7" w:rsidP="000620D7">
      <w:pPr>
        <w:suppressAutoHyphens w:val="0"/>
        <w:spacing w:line="240" w:lineRule="auto"/>
        <w:rPr>
          <w:bCs w:val="0"/>
          <w:sz w:val="24"/>
          <w:szCs w:val="24"/>
          <w:lang w:eastAsia="ru-RU"/>
        </w:rPr>
      </w:pPr>
    </w:p>
    <w:p w14:paraId="3F994A9B" w14:textId="77777777" w:rsidR="000620D7" w:rsidRPr="000620D7" w:rsidRDefault="000620D7" w:rsidP="000620D7">
      <w:pPr>
        <w:suppressAutoHyphens w:val="0"/>
        <w:spacing w:line="240" w:lineRule="auto"/>
        <w:ind w:firstLine="709"/>
        <w:jc w:val="center"/>
        <w:rPr>
          <w:b/>
          <w:bCs w:val="0"/>
          <w:sz w:val="24"/>
          <w:szCs w:val="24"/>
          <w:lang w:eastAsia="ru-RU"/>
        </w:rPr>
      </w:pPr>
      <w:r w:rsidRPr="000620D7">
        <w:rPr>
          <w:b/>
          <w:bCs w:val="0"/>
          <w:sz w:val="24"/>
          <w:szCs w:val="24"/>
          <w:lang w:eastAsia="ru-RU"/>
        </w:rPr>
        <w:t>1.3 Методика расчета интегральной оценки общей предпочтительности Заявки.</w:t>
      </w:r>
    </w:p>
    <w:p w14:paraId="76CFF2FF" w14:textId="77777777" w:rsidR="000620D7" w:rsidRPr="000620D7" w:rsidRDefault="000620D7" w:rsidP="000620D7">
      <w:pPr>
        <w:suppressAutoHyphens w:val="0"/>
        <w:spacing w:line="240" w:lineRule="auto"/>
        <w:jc w:val="center"/>
        <w:rPr>
          <w:bCs w:val="0"/>
          <w:sz w:val="24"/>
          <w:szCs w:val="24"/>
          <w:lang w:eastAsia="ru-RU"/>
        </w:rPr>
      </w:pPr>
    </w:p>
    <w:p w14:paraId="22AA26E9"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74A37F4D" w14:textId="77777777" w:rsidR="000620D7" w:rsidRPr="000620D7" w:rsidRDefault="000620D7" w:rsidP="000620D7">
      <w:pPr>
        <w:suppressAutoHyphens w:val="0"/>
        <w:spacing w:line="240" w:lineRule="auto"/>
        <w:rPr>
          <w:bCs w:val="0"/>
          <w:sz w:val="24"/>
          <w:szCs w:val="24"/>
          <w:lang w:eastAsia="ru-RU"/>
        </w:rPr>
      </w:pPr>
    </w:p>
    <w:p w14:paraId="3F5791D4" w14:textId="77777777" w:rsidR="000620D7" w:rsidRPr="000620D7" w:rsidRDefault="000620D7" w:rsidP="000620D7">
      <w:pPr>
        <w:suppressAutoHyphens w:val="0"/>
        <w:spacing w:line="240" w:lineRule="auto"/>
        <w:jc w:val="center"/>
        <w:rPr>
          <w:bCs w:val="0"/>
          <w:sz w:val="24"/>
          <w:szCs w:val="24"/>
          <w:lang w:eastAsia="ru-RU"/>
        </w:rPr>
      </w:pPr>
      <w:proofErr w:type="spellStart"/>
      <w:r w:rsidRPr="000620D7">
        <w:rPr>
          <w:bCs w:val="0"/>
          <w:sz w:val="24"/>
          <w:szCs w:val="24"/>
          <w:lang w:eastAsia="ru-RU"/>
        </w:rPr>
        <w:t>Ri</w:t>
      </w:r>
      <w:proofErr w:type="spellEnd"/>
      <w:r w:rsidRPr="000620D7">
        <w:rPr>
          <w:bCs w:val="0"/>
          <w:sz w:val="24"/>
          <w:szCs w:val="24"/>
          <w:lang w:eastAsia="ru-RU"/>
        </w:rPr>
        <w:t xml:space="preserve"> = (Б</w:t>
      </w:r>
      <w:proofErr w:type="gramStart"/>
      <w:r w:rsidRPr="000620D7">
        <w:rPr>
          <w:bCs w:val="0"/>
          <w:sz w:val="24"/>
          <w:szCs w:val="24"/>
          <w:lang w:eastAsia="ru-RU"/>
        </w:rPr>
        <w:t>1</w:t>
      </w:r>
      <w:proofErr w:type="gramEnd"/>
      <w:r w:rsidRPr="000620D7">
        <w:rPr>
          <w:bCs w:val="0"/>
          <w:sz w:val="24"/>
          <w:szCs w:val="24"/>
          <w:lang w:eastAsia="ru-RU"/>
        </w:rPr>
        <w:t xml:space="preserve"> + Б2)*</w:t>
      </w:r>
      <w:proofErr w:type="spellStart"/>
      <w:r w:rsidRPr="000620D7">
        <w:rPr>
          <w:bCs w:val="0"/>
          <w:sz w:val="24"/>
          <w:szCs w:val="24"/>
          <w:lang w:eastAsia="ru-RU"/>
        </w:rPr>
        <w:t>Каi</w:t>
      </w:r>
      <w:proofErr w:type="spellEnd"/>
      <w:r w:rsidRPr="000620D7">
        <w:rPr>
          <w:bCs w:val="0"/>
          <w:sz w:val="24"/>
          <w:szCs w:val="24"/>
          <w:lang w:eastAsia="ru-RU"/>
        </w:rPr>
        <w:t>,</w:t>
      </w:r>
    </w:p>
    <w:p w14:paraId="1D823860"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0620D7" w:rsidRPr="000620D7" w14:paraId="00AF0F15"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27B983DB"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13043F41" w14:textId="77777777" w:rsidR="000620D7" w:rsidRPr="000620D7" w:rsidRDefault="000620D7" w:rsidP="000620D7">
            <w:pPr>
              <w:suppressAutoHyphens w:val="0"/>
              <w:spacing w:line="240" w:lineRule="auto"/>
              <w:ind w:firstLine="0"/>
              <w:rPr>
                <w:bCs w:val="0"/>
                <w:sz w:val="24"/>
                <w:szCs w:val="24"/>
                <w:lang w:eastAsia="en-US"/>
              </w:rPr>
            </w:pPr>
            <w:proofErr w:type="spellStart"/>
            <w:r w:rsidRPr="000620D7">
              <w:rPr>
                <w:bCs w:val="0"/>
                <w:sz w:val="24"/>
                <w:szCs w:val="24"/>
                <w:lang w:eastAsia="en-US"/>
              </w:rPr>
              <w:t>Ri</w:t>
            </w:r>
            <w:proofErr w:type="spellEnd"/>
          </w:p>
        </w:tc>
        <w:tc>
          <w:tcPr>
            <w:tcW w:w="223" w:type="pct"/>
            <w:tcBorders>
              <w:top w:val="single" w:sz="4" w:space="0" w:color="auto"/>
              <w:left w:val="single" w:sz="4" w:space="0" w:color="auto"/>
              <w:bottom w:val="single" w:sz="4" w:space="0" w:color="auto"/>
              <w:right w:val="single" w:sz="4" w:space="0" w:color="auto"/>
            </w:tcBorders>
            <w:hideMark/>
          </w:tcPr>
          <w:p w14:paraId="24FB5A2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59BE9D8D"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общий рейтинг предпочтительности  i-ой Заявки,</w:t>
            </w:r>
          </w:p>
        </w:tc>
      </w:tr>
      <w:tr w:rsidR="000620D7" w:rsidRPr="000620D7" w14:paraId="540C2C56"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56E2387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3F9D5B5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Б</w:t>
            </w:r>
            <w:proofErr w:type="gramStart"/>
            <w:r w:rsidRPr="000620D7">
              <w:rPr>
                <w:bCs w:val="0"/>
                <w:sz w:val="24"/>
                <w:szCs w:val="24"/>
                <w:lang w:eastAsia="en-US"/>
              </w:rPr>
              <w:t>1</w:t>
            </w:r>
            <w:proofErr w:type="gramEnd"/>
            <w:r w:rsidRPr="000620D7">
              <w:rPr>
                <w:bCs w:val="0"/>
                <w:sz w:val="24"/>
                <w:szCs w:val="24"/>
                <w:lang w:eastAsia="en-US"/>
              </w:rPr>
              <w:t xml:space="preserve"> -  Б2  </w:t>
            </w:r>
          </w:p>
        </w:tc>
        <w:tc>
          <w:tcPr>
            <w:tcW w:w="223" w:type="pct"/>
            <w:tcBorders>
              <w:top w:val="single" w:sz="4" w:space="0" w:color="auto"/>
              <w:left w:val="single" w:sz="4" w:space="0" w:color="auto"/>
              <w:bottom w:val="single" w:sz="4" w:space="0" w:color="auto"/>
              <w:right w:val="single" w:sz="4" w:space="0" w:color="auto"/>
            </w:tcBorders>
            <w:hideMark/>
          </w:tcPr>
          <w:p w14:paraId="12C6E930"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73EC873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 xml:space="preserve">балльные оценки Заявок по критериям </w:t>
            </w:r>
          </w:p>
        </w:tc>
      </w:tr>
      <w:tr w:rsidR="000620D7" w:rsidRPr="000620D7" w14:paraId="67701D0E" w14:textId="77777777" w:rsidTr="0086662F">
        <w:tc>
          <w:tcPr>
            <w:tcW w:w="279" w:type="pct"/>
            <w:tcBorders>
              <w:top w:val="single" w:sz="4" w:space="0" w:color="auto"/>
              <w:left w:val="single" w:sz="4" w:space="0" w:color="auto"/>
              <w:bottom w:val="single" w:sz="4" w:space="0" w:color="auto"/>
              <w:right w:val="single" w:sz="4" w:space="0" w:color="auto"/>
            </w:tcBorders>
          </w:tcPr>
          <w:p w14:paraId="720DB3AF" w14:textId="77777777" w:rsidR="000620D7" w:rsidRPr="000620D7" w:rsidRDefault="000620D7" w:rsidP="000620D7">
            <w:pPr>
              <w:suppressAutoHyphens w:val="0"/>
              <w:spacing w:line="240" w:lineRule="auto"/>
              <w:rPr>
                <w:bCs w:val="0"/>
                <w:sz w:val="24"/>
                <w:szCs w:val="24"/>
                <w:lang w:eastAsia="en-US"/>
              </w:rPr>
            </w:pPr>
          </w:p>
        </w:tc>
        <w:tc>
          <w:tcPr>
            <w:tcW w:w="665" w:type="pct"/>
            <w:tcBorders>
              <w:top w:val="single" w:sz="4" w:space="0" w:color="auto"/>
              <w:left w:val="single" w:sz="4" w:space="0" w:color="auto"/>
              <w:bottom w:val="single" w:sz="4" w:space="0" w:color="auto"/>
              <w:right w:val="single" w:sz="4" w:space="0" w:color="auto"/>
            </w:tcBorders>
            <w:hideMark/>
          </w:tcPr>
          <w:p w14:paraId="12B3359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Ка</w:t>
            </w:r>
          </w:p>
        </w:tc>
        <w:tc>
          <w:tcPr>
            <w:tcW w:w="223" w:type="pct"/>
            <w:tcBorders>
              <w:top w:val="single" w:sz="4" w:space="0" w:color="auto"/>
              <w:left w:val="single" w:sz="4" w:space="0" w:color="auto"/>
              <w:bottom w:val="single" w:sz="4" w:space="0" w:color="auto"/>
              <w:right w:val="single" w:sz="4" w:space="0" w:color="auto"/>
            </w:tcBorders>
            <w:hideMark/>
          </w:tcPr>
          <w:p w14:paraId="001C9763"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63E8722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Коэффициент надежности контрагента</w:t>
            </w:r>
          </w:p>
        </w:tc>
      </w:tr>
    </w:tbl>
    <w:p w14:paraId="531796F9" w14:textId="77777777" w:rsidR="000620D7" w:rsidRPr="000620D7" w:rsidRDefault="000620D7" w:rsidP="000620D7">
      <w:pPr>
        <w:suppressAutoHyphens w:val="0"/>
        <w:spacing w:line="240" w:lineRule="auto"/>
        <w:rPr>
          <w:bCs w:val="0"/>
          <w:sz w:val="24"/>
          <w:szCs w:val="24"/>
          <w:lang w:eastAsia="ru-RU"/>
        </w:rPr>
      </w:pPr>
    </w:p>
    <w:p w14:paraId="4A86C8DB" w14:textId="674D7748" w:rsidR="000620D7" w:rsidRDefault="000620D7" w:rsidP="00FD6462">
      <w:pPr>
        <w:suppressAutoHyphens w:val="0"/>
        <w:spacing w:line="240" w:lineRule="auto"/>
        <w:rPr>
          <w:bCs w:val="0"/>
          <w:sz w:val="24"/>
          <w:szCs w:val="24"/>
          <w:lang w:eastAsia="ru-RU"/>
        </w:rPr>
      </w:pPr>
      <w:r w:rsidRPr="000620D7">
        <w:rPr>
          <w:bCs w:val="0"/>
          <w:sz w:val="24"/>
          <w:szCs w:val="24"/>
          <w:lang w:eastAsia="ru-RU"/>
        </w:rPr>
        <w:t xml:space="preserve">Наивысшее место в итоговой </w:t>
      </w:r>
      <w:proofErr w:type="spellStart"/>
      <w:r w:rsidRPr="000620D7">
        <w:rPr>
          <w:bCs w:val="0"/>
          <w:sz w:val="24"/>
          <w:szCs w:val="24"/>
          <w:lang w:eastAsia="ru-RU"/>
        </w:rPr>
        <w:t>ранжировке</w:t>
      </w:r>
      <w:proofErr w:type="spellEnd"/>
      <w:r w:rsidRPr="000620D7">
        <w:rPr>
          <w:bCs w:val="0"/>
          <w:sz w:val="24"/>
          <w:szCs w:val="24"/>
          <w:lang w:eastAsia="ru-RU"/>
        </w:rPr>
        <w:t xml:space="preserve"> с учетом весовых коэффициентов значимости получает Заявка, имеющая максимальную оценку.</w:t>
      </w:r>
    </w:p>
    <w:p w14:paraId="50D3EDAC" w14:textId="77777777" w:rsidR="00DB73BA" w:rsidRPr="000620D7" w:rsidRDefault="00DB73BA" w:rsidP="00DB73BA">
      <w:pPr>
        <w:suppressAutoHyphens w:val="0"/>
        <w:spacing w:line="240" w:lineRule="auto"/>
        <w:ind w:hanging="142"/>
        <w:rPr>
          <w:b/>
          <w:bCs w:val="0"/>
          <w:sz w:val="28"/>
          <w:szCs w:val="28"/>
          <w:lang w:eastAsia="ru-RU"/>
        </w:rPr>
      </w:pP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lastRenderedPageBreak/>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lastRenderedPageBreak/>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Участник закупки вправе отказаться от участия в переговорах или не подавать окончательное предложение. В </w:t>
      </w:r>
      <w:proofErr w:type="gramStart"/>
      <w:r w:rsidRPr="00C22442">
        <w:rPr>
          <w:szCs w:val="24"/>
        </w:rPr>
        <w:t>этом</w:t>
      </w:r>
      <w:proofErr w:type="gramEnd"/>
      <w:r w:rsidRPr="00C22442">
        <w:rPr>
          <w:szCs w:val="24"/>
        </w:rPr>
        <w:t xml:space="preserve">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 xml:space="preserve">(В </w:t>
      </w:r>
      <w:proofErr w:type="gramStart"/>
      <w:r w:rsidRPr="00C22442">
        <w:rPr>
          <w:b/>
          <w:i/>
          <w:szCs w:val="24"/>
        </w:rPr>
        <w:t>случае</w:t>
      </w:r>
      <w:proofErr w:type="gramEnd"/>
      <w:r w:rsidRPr="00C22442">
        <w:rPr>
          <w:b/>
          <w:i/>
          <w:szCs w:val="24"/>
        </w:rPr>
        <w:t xml:space="preserve">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7E03513F" w:rsidR="00BC7712" w:rsidRPr="00F225B4"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BC7712">
        <w:rPr>
          <w:szCs w:val="24"/>
        </w:rPr>
        <w:t>.</w:t>
      </w:r>
      <w:proofErr w:type="gramEnd"/>
      <w:r w:rsidRPr="00BC7712">
        <w:rPr>
          <w:szCs w:val="24"/>
        </w:rPr>
        <w:t xml:space="preserve"> </w:t>
      </w:r>
      <w:proofErr w:type="gramStart"/>
      <w:r w:rsidRPr="00BC7712">
        <w:rPr>
          <w:szCs w:val="24"/>
        </w:rPr>
        <w:t>п</w:t>
      </w:r>
      <w:proofErr w:type="gramEnd"/>
      <w:r w:rsidRPr="00BC7712">
        <w:rPr>
          <w:szCs w:val="24"/>
        </w:rPr>
        <w:t xml:space="preserve">ри заключении договора, условия оплаты в договоре предусмотреть в соответствии с требованиями п. 14.3. </w:t>
      </w:r>
      <w:proofErr w:type="gramStart"/>
      <w:r w:rsidRPr="00BC7712">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w:t>
      </w:r>
      <w:r w:rsidRPr="000B58FE">
        <w:rPr>
          <w:szCs w:val="24"/>
        </w:rPr>
        <w:t>предпринимательства в закупках товаров, работ, услуг отдельными видами юридических лиц"</w:t>
      </w:r>
      <w:r w:rsidR="00FD6462" w:rsidRPr="000B58FE">
        <w:rPr>
          <w:szCs w:val="24"/>
        </w:rPr>
        <w:t>-</w:t>
      </w:r>
      <w:r w:rsidR="00FD6462" w:rsidRPr="000B58FE">
        <w:rPr>
          <w:bCs/>
          <w:sz w:val="22"/>
          <w:szCs w:val="24"/>
          <w:lang w:eastAsia="ar-SA"/>
        </w:rPr>
        <w:t xml:space="preserve"> </w:t>
      </w:r>
      <w:r w:rsidR="00FD6462" w:rsidRPr="000B58FE">
        <w:rPr>
          <w:bCs/>
          <w:szCs w:val="24"/>
        </w:rPr>
        <w:t>не более 30 календарных дней</w:t>
      </w:r>
      <w:proofErr w:type="gramEnd"/>
      <w:r w:rsidR="00FD6462" w:rsidRPr="000B58FE">
        <w:rPr>
          <w:bCs/>
          <w:szCs w:val="24"/>
        </w:rPr>
        <w:t xml:space="preserve"> со дня подписания заказчиком документа о приеме товара</w:t>
      </w:r>
      <w:r w:rsidR="00056006">
        <w:rPr>
          <w:bCs/>
          <w:szCs w:val="24"/>
        </w:rPr>
        <w:t xml:space="preserve"> </w:t>
      </w:r>
      <w:r w:rsidR="00FD6462" w:rsidRPr="000B58FE">
        <w:rPr>
          <w:bCs/>
          <w:szCs w:val="24"/>
        </w:rPr>
        <w:t>(выполнении работы, оказания услуги) по договору</w:t>
      </w:r>
      <w:r w:rsidR="00056006">
        <w:rPr>
          <w:bCs/>
          <w:szCs w:val="24"/>
        </w:rPr>
        <w:t xml:space="preserve"> (</w:t>
      </w:r>
      <w:r w:rsidR="00FD6462" w:rsidRPr="000B58FE">
        <w:rPr>
          <w:bCs/>
          <w:szCs w:val="24"/>
        </w:rPr>
        <w:t>отдельному этапу договора)</w:t>
      </w:r>
      <w:r w:rsidR="00DB73BA" w:rsidRPr="000B58FE">
        <w:rPr>
          <w:bCs/>
          <w:szCs w:val="24"/>
        </w:rPr>
        <w:t>.</w:t>
      </w:r>
    </w:p>
    <w:p w14:paraId="199875BC" w14:textId="4B7F8907" w:rsidR="00F225B4" w:rsidRPr="00F225B4" w:rsidRDefault="00F225B4" w:rsidP="00056006">
      <w:pPr>
        <w:pStyle w:val="3-"/>
        <w:numPr>
          <w:ilvl w:val="2"/>
          <w:numId w:val="40"/>
        </w:numPr>
        <w:ind w:left="0" w:firstLine="709"/>
        <w:rPr>
          <w:szCs w:val="24"/>
        </w:rPr>
      </w:pPr>
      <w:r w:rsidRPr="00F225B4">
        <w:rPr>
          <w:szCs w:val="24"/>
        </w:rPr>
        <w:t>В случае</w:t>
      </w:r>
      <w:proofErr w:type="gramStart"/>
      <w:r w:rsidR="00056006">
        <w:rPr>
          <w:szCs w:val="24"/>
        </w:rPr>
        <w:t>.</w:t>
      </w:r>
      <w:proofErr w:type="gramEnd"/>
      <w:r w:rsidRPr="00F225B4">
        <w:rPr>
          <w:szCs w:val="24"/>
        </w:rPr>
        <w:t xml:space="preserve"> </w:t>
      </w:r>
      <w:proofErr w:type="gramStart"/>
      <w:r w:rsidRPr="00F225B4">
        <w:rPr>
          <w:szCs w:val="24"/>
        </w:rPr>
        <w:t>е</w:t>
      </w:r>
      <w:proofErr w:type="gramEnd"/>
      <w:r w:rsidRPr="00F225B4">
        <w:rPr>
          <w:szCs w:val="24"/>
        </w:rPr>
        <w:t>сли Победитель закупочной процедуры является участник</w:t>
      </w:r>
      <w:r w:rsidR="00056006">
        <w:rPr>
          <w:szCs w:val="24"/>
        </w:rPr>
        <w:t>ом Программы партнерства между П</w:t>
      </w:r>
      <w:r w:rsidRPr="00F225B4">
        <w:rPr>
          <w:szCs w:val="24"/>
        </w:rPr>
        <w:t>АО «МРСК Юга» и субъектами малого и среднего предпринимательства, то исполнение договора возможно без предоставления обеспечения по договору.</w:t>
      </w:r>
    </w:p>
    <w:p w14:paraId="0D7700BE" w14:textId="26B3F24A" w:rsidR="00BC7712" w:rsidRDefault="00BC7712" w:rsidP="00DB73BA">
      <w:pPr>
        <w:pStyle w:val="3-"/>
        <w:numPr>
          <w:ilvl w:val="2"/>
          <w:numId w:val="40"/>
        </w:numPr>
        <w:tabs>
          <w:tab w:val="left" w:pos="1418"/>
        </w:tabs>
        <w:ind w:left="0" w:firstLine="709"/>
        <w:rPr>
          <w:szCs w:val="24"/>
        </w:rPr>
      </w:pPr>
      <w:r w:rsidRPr="00DB73BA">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6577B52" w14:textId="42708B22" w:rsidR="002A662D" w:rsidRPr="00056006" w:rsidRDefault="002A662D" w:rsidP="00056006">
      <w:pPr>
        <w:pStyle w:val="3-"/>
        <w:numPr>
          <w:ilvl w:val="2"/>
          <w:numId w:val="40"/>
        </w:numPr>
        <w:tabs>
          <w:tab w:val="left" w:pos="1418"/>
        </w:tabs>
        <w:spacing w:before="0" w:after="0" w:line="276" w:lineRule="auto"/>
        <w:ind w:left="0" w:firstLine="709"/>
        <w:rPr>
          <w:szCs w:val="24"/>
        </w:rPr>
      </w:pPr>
      <w:r w:rsidRPr="00056006">
        <w:t xml:space="preserve">Предполагается, что подведение итогов закупки будет осуществлено по адресу фактического нахождения Организатора закупки в срок до </w:t>
      </w:r>
      <w:r w:rsidR="00056006" w:rsidRPr="00056006">
        <w:rPr>
          <w:b/>
        </w:rPr>
        <w:t>14</w:t>
      </w:r>
      <w:r w:rsidRPr="00056006">
        <w:rPr>
          <w:b/>
        </w:rPr>
        <w:t xml:space="preserve"> </w:t>
      </w:r>
      <w:r w:rsidR="00056006">
        <w:rPr>
          <w:b/>
        </w:rPr>
        <w:t>декабря</w:t>
      </w:r>
      <w:r w:rsidRPr="00056006">
        <w:rPr>
          <w:b/>
        </w:rPr>
        <w:t xml:space="preserve"> 201</w:t>
      </w:r>
      <w:r w:rsidR="008E04C5" w:rsidRPr="00056006">
        <w:rPr>
          <w:b/>
        </w:rPr>
        <w:t>8</w:t>
      </w:r>
      <w:r w:rsidRPr="00056006">
        <w:rPr>
          <w:b/>
        </w:rPr>
        <w:t xml:space="preserve"> г. 14:00</w:t>
      </w:r>
      <w:r w:rsidRPr="00056006">
        <w:t xml:space="preserve"> московского времени. Организатор закупки вправе, при необходимости, изменить данный срок.</w:t>
      </w:r>
    </w:p>
    <w:p w14:paraId="47DC3CFC" w14:textId="77777777" w:rsidR="002A662D" w:rsidRPr="00DB73BA" w:rsidRDefault="002A662D" w:rsidP="00DB73BA">
      <w:pPr>
        <w:pStyle w:val="3-"/>
        <w:numPr>
          <w:ilvl w:val="2"/>
          <w:numId w:val="40"/>
        </w:numPr>
        <w:tabs>
          <w:tab w:val="left" w:pos="1418"/>
        </w:tabs>
        <w:ind w:left="0" w:firstLine="709"/>
        <w:rPr>
          <w:szCs w:val="24"/>
        </w:rPr>
      </w:pP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6" w:name="_Ref303251044"/>
      <w:bookmarkStart w:id="227" w:name="_Toc386551238"/>
      <w:bookmarkStart w:id="228" w:name="_Toc343613556"/>
      <w:bookmarkStart w:id="229" w:name="_Toc395190434"/>
      <w:bookmarkStart w:id="230" w:name="_Toc429410743"/>
      <w:bookmarkStart w:id="231" w:name="_Ref191386295"/>
      <w:r w:rsidRPr="00C22442">
        <w:rPr>
          <w:szCs w:val="24"/>
        </w:rPr>
        <w:t xml:space="preserve">Признание запроса предложений </w:t>
      </w:r>
      <w:proofErr w:type="gramStart"/>
      <w:r w:rsidRPr="00C22442">
        <w:rPr>
          <w:szCs w:val="24"/>
        </w:rPr>
        <w:t>несостоявшимся</w:t>
      </w:r>
      <w:bookmarkEnd w:id="226"/>
      <w:bookmarkEnd w:id="227"/>
      <w:bookmarkEnd w:id="228"/>
      <w:bookmarkEnd w:id="229"/>
      <w:bookmarkEnd w:id="230"/>
      <w:proofErr w:type="gramEnd"/>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2"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2"/>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11220495"/>
      <w:r w:rsidRPr="00C22442">
        <w:rPr>
          <w:szCs w:val="24"/>
        </w:rPr>
        <w:t xml:space="preserve">В </w:t>
      </w:r>
      <w:proofErr w:type="gramStart"/>
      <w:r w:rsidRPr="00C22442">
        <w:rPr>
          <w:szCs w:val="24"/>
        </w:rPr>
        <w:t>случае</w:t>
      </w:r>
      <w:proofErr w:type="gramEnd"/>
      <w:r w:rsidRPr="00C22442">
        <w:rPr>
          <w:szCs w:val="24"/>
        </w:rPr>
        <w:t>, если при проведении запроса предложений:</w:t>
      </w:r>
      <w:bookmarkEnd w:id="233"/>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w:t>
      </w:r>
      <w:r w:rsidRPr="003D2EEB">
        <w:rPr>
          <w:szCs w:val="24"/>
        </w:rPr>
        <w:lastRenderedPageBreak/>
        <w:t>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1"/>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4" w:name="_Toc429410744"/>
      <w:bookmarkStart w:id="235" w:name="_Ref429410970"/>
      <w:bookmarkStart w:id="236" w:name="_Ref303694483"/>
      <w:bookmarkStart w:id="237" w:name="_Toc305835590"/>
      <w:bookmarkStart w:id="238" w:name="_Ref306140451"/>
      <w:bookmarkStart w:id="239" w:name="_Ref303683952"/>
      <w:r w:rsidRPr="003D2EEB">
        <w:rPr>
          <w:szCs w:val="24"/>
        </w:rPr>
        <w:t>Проведение преддоговорных переговоров (по необходимости) и подписание Договора</w:t>
      </w:r>
      <w:bookmarkEnd w:id="234"/>
      <w:bookmarkEnd w:id="235"/>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0"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0"/>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1"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1"/>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Default="007A1F3E" w:rsidP="00DB73BA">
      <w:pPr>
        <w:pStyle w:val="3-"/>
        <w:numPr>
          <w:ilvl w:val="2"/>
          <w:numId w:val="40"/>
        </w:numPr>
        <w:tabs>
          <w:tab w:val="left" w:pos="1418"/>
        </w:tabs>
        <w:spacing w:before="0" w:after="0" w:line="276" w:lineRule="auto"/>
        <w:ind w:left="0" w:firstLine="709"/>
        <w:rPr>
          <w:szCs w:val="24"/>
        </w:rPr>
      </w:pPr>
      <w:r w:rsidRPr="003B714B">
        <w:rPr>
          <w:szCs w:val="24"/>
        </w:rPr>
        <w:t xml:space="preserve">В </w:t>
      </w:r>
      <w:proofErr w:type="gramStart"/>
      <w:r w:rsidRPr="003B714B">
        <w:rPr>
          <w:szCs w:val="24"/>
        </w:rPr>
        <w:t>случае</w:t>
      </w:r>
      <w:proofErr w:type="gramEnd"/>
      <w:r w:rsidRPr="003B714B">
        <w:rPr>
          <w:szCs w:val="24"/>
        </w:rPr>
        <w:t xml:space="preserve">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40500E02" w14:textId="03EE81AA" w:rsidR="00DB73BA" w:rsidRPr="00056006" w:rsidRDefault="00DB73BA" w:rsidP="00DB73BA">
      <w:pPr>
        <w:pStyle w:val="3-"/>
        <w:numPr>
          <w:ilvl w:val="2"/>
          <w:numId w:val="40"/>
        </w:numPr>
        <w:tabs>
          <w:tab w:val="left" w:pos="1418"/>
        </w:tabs>
        <w:spacing w:before="0" w:after="0" w:line="276" w:lineRule="auto"/>
        <w:ind w:left="0" w:firstLine="709"/>
        <w:rPr>
          <w:szCs w:val="24"/>
        </w:rPr>
      </w:pPr>
      <w:proofErr w:type="gramStart"/>
      <w:r w:rsidRPr="00056006">
        <w:rPr>
          <w:szCs w:val="24"/>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w:t>
      </w:r>
      <w:r w:rsidRPr="00056006">
        <w:rPr>
          <w:szCs w:val="24"/>
        </w:rPr>
        <w:lastRenderedPageBreak/>
        <w:t>соответствующим техническим</w:t>
      </w:r>
      <w:proofErr w:type="gramEnd"/>
      <w:r w:rsidRPr="00056006">
        <w:rPr>
          <w:szCs w:val="24"/>
        </w:rPr>
        <w:t xml:space="preserve"> и функциональным характеристикам товаров, указанных в договоре.</w:t>
      </w:r>
    </w:p>
    <w:p w14:paraId="59BBAA4A" w14:textId="77777777" w:rsidR="007A1F3E" w:rsidRPr="00056006" w:rsidRDefault="007A1F3E" w:rsidP="00BC7712">
      <w:pPr>
        <w:pStyle w:val="2-"/>
        <w:numPr>
          <w:ilvl w:val="1"/>
          <w:numId w:val="40"/>
        </w:numPr>
        <w:tabs>
          <w:tab w:val="left" w:pos="1418"/>
        </w:tabs>
        <w:spacing w:before="0" w:after="0" w:line="276" w:lineRule="auto"/>
        <w:ind w:firstLine="709"/>
        <w:rPr>
          <w:szCs w:val="24"/>
        </w:rPr>
      </w:pPr>
      <w:bookmarkStart w:id="242" w:name="_Toc429410745"/>
      <w:bookmarkStart w:id="243" w:name="_Ref429410977"/>
      <w:r w:rsidRPr="00056006">
        <w:rPr>
          <w:szCs w:val="24"/>
        </w:rPr>
        <w:t xml:space="preserve">Уведомление о результатах </w:t>
      </w:r>
      <w:bookmarkEnd w:id="236"/>
      <w:bookmarkEnd w:id="237"/>
      <w:r w:rsidRPr="00056006">
        <w:rPr>
          <w:szCs w:val="24"/>
        </w:rPr>
        <w:t>запроса предложений</w:t>
      </w:r>
      <w:bookmarkEnd w:id="238"/>
      <w:bookmarkEnd w:id="242"/>
      <w:bookmarkEnd w:id="243"/>
    </w:p>
    <w:p w14:paraId="0F80C11D" w14:textId="77777777" w:rsidR="007A1F3E" w:rsidRPr="00056006" w:rsidRDefault="007A1F3E" w:rsidP="00BC7712">
      <w:pPr>
        <w:pStyle w:val="3-"/>
        <w:numPr>
          <w:ilvl w:val="2"/>
          <w:numId w:val="40"/>
        </w:numPr>
        <w:tabs>
          <w:tab w:val="left" w:pos="1418"/>
        </w:tabs>
        <w:spacing w:before="0" w:after="0" w:line="276" w:lineRule="auto"/>
        <w:ind w:left="0" w:firstLine="709"/>
        <w:rPr>
          <w:snapToGrid w:val="0"/>
          <w:szCs w:val="24"/>
        </w:rPr>
      </w:pPr>
      <w:r w:rsidRPr="00056006">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056006">
          <w:rPr>
            <w:rStyle w:val="3-0"/>
            <w:szCs w:val="24"/>
          </w:rPr>
          <w:t>www.zakupki.gov.ru</w:t>
        </w:r>
      </w:hyperlink>
      <w:r w:rsidRPr="00056006">
        <w:rPr>
          <w:rStyle w:val="3-0"/>
          <w:szCs w:val="24"/>
        </w:rPr>
        <w:t>) с указанием следующих сведен</w:t>
      </w:r>
      <w:r w:rsidRPr="00056006">
        <w:rPr>
          <w:snapToGrid w:val="0"/>
          <w:szCs w:val="24"/>
        </w:rPr>
        <w:t>ий:</w:t>
      </w:r>
    </w:p>
    <w:p w14:paraId="597D1C0C" w14:textId="77777777" w:rsidR="007A1F3E" w:rsidRPr="00056006" w:rsidRDefault="007A1F3E" w:rsidP="00BC7712">
      <w:pPr>
        <w:pStyle w:val="6-"/>
        <w:numPr>
          <w:ilvl w:val="5"/>
          <w:numId w:val="40"/>
        </w:numPr>
        <w:tabs>
          <w:tab w:val="left" w:pos="1418"/>
        </w:tabs>
        <w:spacing w:line="276" w:lineRule="auto"/>
        <w:ind w:left="0" w:firstLine="709"/>
        <w:rPr>
          <w:szCs w:val="24"/>
        </w:rPr>
      </w:pPr>
      <w:r w:rsidRPr="00056006">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056006" w:rsidRDefault="007A1F3E" w:rsidP="00BC7712">
      <w:pPr>
        <w:pStyle w:val="6-"/>
        <w:numPr>
          <w:ilvl w:val="5"/>
          <w:numId w:val="40"/>
        </w:numPr>
        <w:tabs>
          <w:tab w:val="left" w:pos="1418"/>
        </w:tabs>
        <w:spacing w:line="276" w:lineRule="auto"/>
        <w:ind w:left="0" w:firstLine="709"/>
        <w:rPr>
          <w:bCs/>
          <w:szCs w:val="24"/>
        </w:rPr>
      </w:pPr>
      <w:r w:rsidRPr="00056006">
        <w:rPr>
          <w:szCs w:val="24"/>
        </w:rPr>
        <w:t>наименование, адрес и цену Заявки Участника запроса предложений, чья Заявка признана лучшей.</w:t>
      </w:r>
      <w:bookmarkStart w:id="244" w:name="__RefNumPara__844_922829174"/>
      <w:bookmarkEnd w:id="239"/>
      <w:bookmarkEnd w:id="244"/>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056006" w:rsidRDefault="00DD014F" w:rsidP="00604784">
      <w:pPr>
        <w:pStyle w:val="1-"/>
        <w:rPr>
          <w:snapToGrid w:val="0"/>
        </w:rPr>
      </w:pPr>
      <w:bookmarkStart w:id="245" w:name="_Ref303624463"/>
      <w:bookmarkStart w:id="246" w:name="_Ref303711235"/>
      <w:bookmarkStart w:id="247" w:name="_Ref306031829"/>
      <w:bookmarkStart w:id="248" w:name="_Ref306032801"/>
      <w:bookmarkStart w:id="249" w:name="_Ref306124417"/>
      <w:bookmarkStart w:id="250" w:name="_Toc386551240"/>
      <w:bookmarkStart w:id="251" w:name="_Toc429410746"/>
      <w:r w:rsidRPr="00056006">
        <w:lastRenderedPageBreak/>
        <w:t xml:space="preserve">Образцы основных форм документов, включаемых в </w:t>
      </w:r>
      <w:bookmarkEnd w:id="245"/>
      <w:bookmarkEnd w:id="246"/>
      <w:r w:rsidRPr="00056006">
        <w:t>Заявку</w:t>
      </w:r>
      <w:bookmarkEnd w:id="247"/>
      <w:bookmarkEnd w:id="248"/>
      <w:bookmarkEnd w:id="249"/>
      <w:bookmarkEnd w:id="250"/>
      <w:bookmarkEnd w:id="251"/>
    </w:p>
    <w:p w14:paraId="7A31744F" w14:textId="77777777" w:rsidR="00DD014F" w:rsidRPr="00056006" w:rsidRDefault="00604784" w:rsidP="00604784">
      <w:pPr>
        <w:pStyle w:val="7-"/>
      </w:pPr>
      <w:bookmarkStart w:id="252" w:name="_Ref429411232"/>
      <w:r w:rsidRPr="00056006">
        <w:t xml:space="preserve"> </w:t>
      </w:r>
      <w:bookmarkEnd w:id="252"/>
    </w:p>
    <w:p w14:paraId="5647E9F7" w14:textId="77777777" w:rsidR="00DD014F" w:rsidRPr="00056006" w:rsidRDefault="00DD014F" w:rsidP="009107FE">
      <w:pPr>
        <w:keepNext/>
        <w:tabs>
          <w:tab w:val="num" w:pos="1134"/>
        </w:tabs>
        <w:spacing w:line="240" w:lineRule="auto"/>
        <w:jc w:val="right"/>
        <w:outlineLvl w:val="1"/>
        <w:rPr>
          <w:b/>
        </w:rPr>
      </w:pPr>
      <w:bookmarkStart w:id="253" w:name="_Toc298234709"/>
      <w:bookmarkStart w:id="254" w:name="_Toc255987071"/>
      <w:bookmarkStart w:id="255" w:name="_Toc307936259"/>
      <w:bookmarkStart w:id="256" w:name="_GoBack"/>
      <w:bookmarkEnd w:id="256"/>
      <w:r w:rsidRPr="00056006">
        <w:rPr>
          <w:b/>
        </w:rPr>
        <w:t>Письмо о подаче оферты</w:t>
      </w:r>
      <w:bookmarkEnd w:id="253"/>
      <w:bookmarkEnd w:id="254"/>
      <w:bookmarkEnd w:id="255"/>
    </w:p>
    <w:p w14:paraId="1FE79EE5" w14:textId="77777777" w:rsidR="00DD014F" w:rsidRPr="00056006" w:rsidRDefault="00DD014F" w:rsidP="00DD014F"/>
    <w:p w14:paraId="3C22136E" w14:textId="193FDCD8" w:rsidR="0086662F" w:rsidRPr="00056006" w:rsidRDefault="0086662F" w:rsidP="0086662F">
      <w:pPr>
        <w:tabs>
          <w:tab w:val="left" w:pos="1080"/>
        </w:tabs>
        <w:spacing w:line="240" w:lineRule="auto"/>
        <w:ind w:firstLine="540"/>
        <w:jc w:val="center"/>
        <w:rPr>
          <w:b/>
        </w:rPr>
      </w:pPr>
      <w:bookmarkStart w:id="257" w:name="_Ref429411246"/>
      <w:bookmarkStart w:id="258" w:name="_Ref34763774"/>
      <w:r w:rsidRPr="00056006">
        <w:rPr>
          <w:b/>
        </w:rPr>
        <w:t>Фирменный бланк Участника закупки</w:t>
      </w:r>
    </w:p>
    <w:p w14:paraId="0250311E" w14:textId="77777777" w:rsidR="0086662F" w:rsidRPr="00056006"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056006"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056006" w:rsidRDefault="0086662F" w:rsidP="0086662F">
            <w:pPr>
              <w:widowControl w:val="0"/>
              <w:tabs>
                <w:tab w:val="left" w:pos="7938"/>
              </w:tabs>
              <w:spacing w:line="240" w:lineRule="auto"/>
              <w:ind w:firstLine="0"/>
              <w:jc w:val="center"/>
              <w:rPr>
                <w:b/>
              </w:rPr>
            </w:pPr>
            <w:r w:rsidRPr="00056006">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056006" w:rsidRDefault="0086662F" w:rsidP="0086662F">
            <w:pPr>
              <w:widowControl w:val="0"/>
              <w:spacing w:line="240" w:lineRule="auto"/>
              <w:ind w:left="74" w:firstLine="0"/>
              <w:jc w:val="right"/>
              <w:rPr>
                <w:b/>
                <w:bCs w:val="0"/>
                <w:sz w:val="23"/>
                <w:szCs w:val="23"/>
              </w:rPr>
            </w:pPr>
            <w:r w:rsidRPr="00056006">
              <w:rPr>
                <w:b/>
                <w:bCs w:val="0"/>
                <w:sz w:val="23"/>
                <w:szCs w:val="23"/>
              </w:rPr>
              <w:t xml:space="preserve">Председателю закупочной комиссии </w:t>
            </w:r>
          </w:p>
          <w:p w14:paraId="47B4CAFA" w14:textId="77777777" w:rsidR="0086662F" w:rsidRPr="00056006" w:rsidRDefault="0086662F" w:rsidP="0086662F">
            <w:pPr>
              <w:widowControl w:val="0"/>
              <w:tabs>
                <w:tab w:val="left" w:pos="7938"/>
              </w:tabs>
              <w:spacing w:line="240" w:lineRule="auto"/>
              <w:ind w:left="72" w:firstLine="0"/>
              <w:rPr>
                <w:b/>
              </w:rPr>
            </w:pPr>
            <w:r w:rsidRPr="00056006">
              <w:rPr>
                <w:b/>
                <w:bCs w:val="0"/>
                <w:sz w:val="23"/>
                <w:szCs w:val="23"/>
              </w:rPr>
              <w:t>____________________________________</w:t>
            </w:r>
          </w:p>
        </w:tc>
      </w:tr>
    </w:tbl>
    <w:p w14:paraId="6EC101D1" w14:textId="77777777" w:rsidR="0086662F" w:rsidRPr="00056006" w:rsidRDefault="0086662F" w:rsidP="0086662F">
      <w:pPr>
        <w:tabs>
          <w:tab w:val="left" w:pos="1080"/>
        </w:tabs>
        <w:spacing w:line="240" w:lineRule="auto"/>
        <w:ind w:firstLine="540"/>
      </w:pPr>
    </w:p>
    <w:p w14:paraId="7D6F9E7E" w14:textId="77777777" w:rsidR="0086662F" w:rsidRPr="00056006" w:rsidRDefault="0086662F" w:rsidP="0086662F">
      <w:pPr>
        <w:tabs>
          <w:tab w:val="left" w:pos="1080"/>
        </w:tabs>
        <w:spacing w:line="240" w:lineRule="auto"/>
        <w:ind w:firstLine="540"/>
      </w:pPr>
    </w:p>
    <w:p w14:paraId="3E203372" w14:textId="77777777" w:rsidR="0086662F" w:rsidRPr="00056006" w:rsidRDefault="0086662F" w:rsidP="0086662F">
      <w:pPr>
        <w:tabs>
          <w:tab w:val="left" w:pos="1080"/>
        </w:tabs>
        <w:spacing w:line="240" w:lineRule="auto"/>
        <w:ind w:firstLine="540"/>
      </w:pPr>
      <w:r w:rsidRPr="00056006">
        <w:t>Изучив Извещение о [</w:t>
      </w:r>
      <w:r w:rsidRPr="00056006">
        <w:rPr>
          <w:b/>
          <w:bCs w:val="0"/>
          <w:i/>
          <w:iCs/>
          <w:shd w:val="clear" w:color="auto" w:fill="FFFF99"/>
        </w:rPr>
        <w:t>указывается способ и вид проведения закупки</w:t>
      </w:r>
      <w:r w:rsidRPr="00056006">
        <w:t>] на право заключения Договора _________ ____________________ [</w:t>
      </w:r>
      <w:r w:rsidRPr="00056006">
        <w:rPr>
          <w:b/>
          <w:bCs w:val="0"/>
          <w:i/>
          <w:iCs/>
          <w:shd w:val="clear" w:color="auto" w:fill="FFFF99"/>
        </w:rPr>
        <w:t>указывается предмет закупки</w:t>
      </w:r>
      <w:r w:rsidRPr="00056006">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056006" w:rsidRDefault="0086662F" w:rsidP="0086662F">
      <w:pPr>
        <w:tabs>
          <w:tab w:val="left" w:pos="1080"/>
        </w:tabs>
        <w:spacing w:line="240" w:lineRule="auto"/>
        <w:ind w:firstLine="540"/>
      </w:pPr>
    </w:p>
    <w:p w14:paraId="007C2BFF" w14:textId="77777777" w:rsidR="0086662F" w:rsidRPr="00056006" w:rsidRDefault="0086662F" w:rsidP="0086662F">
      <w:pPr>
        <w:tabs>
          <w:tab w:val="left" w:pos="1080"/>
        </w:tabs>
        <w:spacing w:line="240" w:lineRule="auto"/>
        <w:ind w:firstLine="540"/>
      </w:pPr>
      <w:r w:rsidRPr="00056006">
        <w:t xml:space="preserve">____________________________________________________________________, </w:t>
      </w:r>
    </w:p>
    <w:p w14:paraId="36B085D1" w14:textId="77777777" w:rsidR="0086662F" w:rsidRPr="00056006" w:rsidRDefault="0086662F" w:rsidP="0086662F">
      <w:pPr>
        <w:tabs>
          <w:tab w:val="left" w:pos="1080"/>
        </w:tabs>
        <w:spacing w:line="240" w:lineRule="auto"/>
        <w:rPr>
          <w:i/>
          <w:sz w:val="20"/>
          <w:szCs w:val="20"/>
        </w:rPr>
      </w:pPr>
      <w:r w:rsidRPr="0005600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056006" w:rsidRDefault="0086662F" w:rsidP="0086662F">
      <w:pPr>
        <w:tabs>
          <w:tab w:val="left" w:pos="1080"/>
        </w:tabs>
        <w:spacing w:line="240" w:lineRule="auto"/>
        <w:ind w:firstLine="540"/>
      </w:pPr>
    </w:p>
    <w:p w14:paraId="053375EC" w14:textId="77777777" w:rsidR="0086662F" w:rsidRPr="00056006" w:rsidRDefault="0086662F" w:rsidP="0086662F">
      <w:pPr>
        <w:tabs>
          <w:tab w:val="left" w:pos="1080"/>
        </w:tabs>
        <w:spacing w:line="240" w:lineRule="auto"/>
        <w:ind w:firstLine="540"/>
      </w:pPr>
    </w:p>
    <w:p w14:paraId="223F9476" w14:textId="77777777" w:rsidR="0086662F" w:rsidRPr="00056006" w:rsidRDefault="0086662F" w:rsidP="0086662F">
      <w:pPr>
        <w:tabs>
          <w:tab w:val="left" w:pos="1080"/>
        </w:tabs>
        <w:spacing w:line="240" w:lineRule="auto"/>
        <w:ind w:firstLine="540"/>
      </w:pPr>
      <w:proofErr w:type="gramStart"/>
      <w:r w:rsidRPr="00056006">
        <w:t>зарегистрированное</w:t>
      </w:r>
      <w:proofErr w:type="gramEnd"/>
      <w:r w:rsidRPr="00056006">
        <w:t xml:space="preserve"> по адресу</w:t>
      </w:r>
    </w:p>
    <w:p w14:paraId="7C2F2F68" w14:textId="77777777" w:rsidR="0086662F" w:rsidRPr="00056006" w:rsidRDefault="0086662F" w:rsidP="0086662F">
      <w:pPr>
        <w:tabs>
          <w:tab w:val="left" w:pos="1080"/>
        </w:tabs>
        <w:spacing w:line="240" w:lineRule="auto"/>
        <w:ind w:firstLine="540"/>
      </w:pPr>
    </w:p>
    <w:p w14:paraId="393A9FFE" w14:textId="77777777" w:rsidR="0086662F" w:rsidRPr="00056006" w:rsidRDefault="0086662F" w:rsidP="0086662F">
      <w:pPr>
        <w:tabs>
          <w:tab w:val="left" w:pos="1080"/>
        </w:tabs>
        <w:spacing w:line="240" w:lineRule="auto"/>
        <w:ind w:firstLine="540"/>
      </w:pPr>
      <w:r w:rsidRPr="00056006">
        <w:t>________________________________________________________________________,</w:t>
      </w:r>
    </w:p>
    <w:p w14:paraId="1918ACD1" w14:textId="77777777" w:rsidR="0086662F" w:rsidRPr="00056006" w:rsidRDefault="0086662F" w:rsidP="0086662F">
      <w:pPr>
        <w:tabs>
          <w:tab w:val="left" w:pos="1080"/>
        </w:tabs>
        <w:spacing w:line="240" w:lineRule="auto"/>
        <w:ind w:firstLine="540"/>
        <w:rPr>
          <w:i/>
          <w:sz w:val="20"/>
          <w:szCs w:val="20"/>
        </w:rPr>
      </w:pPr>
      <w:r w:rsidRPr="00056006">
        <w:rPr>
          <w:i/>
          <w:sz w:val="20"/>
          <w:szCs w:val="20"/>
        </w:rPr>
        <w:t>(</w:t>
      </w:r>
      <w:proofErr w:type="gramStart"/>
      <w:r w:rsidRPr="00056006">
        <w:rPr>
          <w:i/>
          <w:sz w:val="20"/>
          <w:szCs w:val="20"/>
        </w:rPr>
        <w:t>место нахождение</w:t>
      </w:r>
      <w:proofErr w:type="gramEnd"/>
      <w:r w:rsidRPr="00056006">
        <w:rPr>
          <w:i/>
          <w:sz w:val="20"/>
          <w:szCs w:val="20"/>
        </w:rPr>
        <w:t xml:space="preserve"> Участника закупки)</w:t>
      </w:r>
    </w:p>
    <w:p w14:paraId="62AA83B9" w14:textId="77777777" w:rsidR="0086662F" w:rsidRPr="00056006" w:rsidRDefault="0086662F" w:rsidP="0086662F">
      <w:pPr>
        <w:tabs>
          <w:tab w:val="left" w:pos="1080"/>
        </w:tabs>
        <w:spacing w:line="240" w:lineRule="auto"/>
        <w:ind w:firstLine="540"/>
      </w:pPr>
    </w:p>
    <w:p w14:paraId="428C3A15" w14:textId="77777777" w:rsidR="0086662F" w:rsidRPr="00056006" w:rsidRDefault="0086662F" w:rsidP="0086662F">
      <w:pPr>
        <w:tabs>
          <w:tab w:val="left" w:pos="1080"/>
        </w:tabs>
        <w:spacing w:line="240" w:lineRule="auto"/>
        <w:ind w:firstLine="540"/>
      </w:pPr>
      <w:r w:rsidRPr="00056006">
        <w:t xml:space="preserve">предлагает заключить Договор </w:t>
      </w:r>
      <w:proofErr w:type="gramStart"/>
      <w:r w:rsidRPr="00056006">
        <w:t>на</w:t>
      </w:r>
      <w:proofErr w:type="gramEnd"/>
      <w:r w:rsidRPr="00056006">
        <w:t>:</w:t>
      </w:r>
    </w:p>
    <w:p w14:paraId="189D045C" w14:textId="77777777" w:rsidR="0086662F" w:rsidRPr="00056006" w:rsidRDefault="0086662F" w:rsidP="0086662F">
      <w:pPr>
        <w:tabs>
          <w:tab w:val="left" w:pos="1080"/>
        </w:tabs>
        <w:spacing w:line="240" w:lineRule="auto"/>
        <w:ind w:firstLine="540"/>
      </w:pPr>
    </w:p>
    <w:p w14:paraId="5ABCF0E5" w14:textId="77777777" w:rsidR="0086662F" w:rsidRPr="00056006" w:rsidRDefault="0086662F" w:rsidP="0086662F">
      <w:pPr>
        <w:tabs>
          <w:tab w:val="left" w:pos="1080"/>
        </w:tabs>
        <w:spacing w:line="240" w:lineRule="auto"/>
        <w:ind w:firstLine="540"/>
      </w:pPr>
      <w:r w:rsidRPr="00056006">
        <w:t>________________________________________________________________________</w:t>
      </w:r>
    </w:p>
    <w:p w14:paraId="1D72793B" w14:textId="77777777" w:rsidR="0086662F" w:rsidRPr="00056006" w:rsidRDefault="0086662F" w:rsidP="0086662F">
      <w:pPr>
        <w:tabs>
          <w:tab w:val="left" w:pos="1080"/>
        </w:tabs>
        <w:spacing w:line="240" w:lineRule="auto"/>
        <w:ind w:firstLine="540"/>
        <w:rPr>
          <w:i/>
          <w:sz w:val="20"/>
          <w:szCs w:val="20"/>
        </w:rPr>
      </w:pPr>
      <w:r w:rsidRPr="00056006">
        <w:rPr>
          <w:i/>
          <w:sz w:val="20"/>
          <w:szCs w:val="20"/>
        </w:rPr>
        <w:t>(наименование закупки, предмет закупки)</w:t>
      </w:r>
    </w:p>
    <w:p w14:paraId="4BA17F76" w14:textId="77777777" w:rsidR="0086662F" w:rsidRPr="00056006" w:rsidRDefault="0086662F" w:rsidP="0086662F">
      <w:pPr>
        <w:tabs>
          <w:tab w:val="left" w:pos="1080"/>
        </w:tabs>
        <w:spacing w:line="240" w:lineRule="auto"/>
        <w:ind w:firstLine="540"/>
        <w:rPr>
          <w:i/>
          <w:sz w:val="20"/>
          <w:szCs w:val="20"/>
        </w:rPr>
      </w:pPr>
    </w:p>
    <w:p w14:paraId="0DA3A019" w14:textId="77777777" w:rsidR="0086662F" w:rsidRPr="00056006" w:rsidRDefault="0086662F" w:rsidP="0086662F">
      <w:pPr>
        <w:tabs>
          <w:tab w:val="left" w:pos="1080"/>
        </w:tabs>
        <w:spacing w:line="240" w:lineRule="auto"/>
        <w:ind w:firstLine="540"/>
      </w:pPr>
      <w:proofErr w:type="gramStart"/>
      <w:r w:rsidRPr="00056006">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056006">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056006">
        <w:t>]</w:t>
      </w:r>
      <w:proofErr w:type="gramEnd"/>
    </w:p>
    <w:p w14:paraId="59418478" w14:textId="77777777" w:rsidR="0086662F" w:rsidRPr="00056006" w:rsidRDefault="0086662F" w:rsidP="0086662F">
      <w:pPr>
        <w:tabs>
          <w:tab w:val="left" w:pos="1080"/>
        </w:tabs>
        <w:spacing w:line="240" w:lineRule="auto"/>
        <w:ind w:firstLine="540"/>
      </w:pPr>
    </w:p>
    <w:tbl>
      <w:tblPr>
        <w:tblW w:w="9678" w:type="dxa"/>
        <w:tblLayout w:type="fixed"/>
        <w:tblLook w:val="01E0" w:firstRow="1" w:lastRow="1" w:firstColumn="1" w:lastColumn="1" w:noHBand="0" w:noVBand="0"/>
      </w:tblPr>
      <w:tblGrid>
        <w:gridCol w:w="5211"/>
        <w:gridCol w:w="4467"/>
      </w:tblGrid>
      <w:tr w:rsidR="00EB58F1" w:rsidRPr="009E5A61" w14:paraId="55E1DEF3" w14:textId="77777777" w:rsidTr="00B42B3B">
        <w:trPr>
          <w:cantSplit/>
        </w:trPr>
        <w:tc>
          <w:tcPr>
            <w:tcW w:w="5211" w:type="dxa"/>
          </w:tcPr>
          <w:p w14:paraId="26B0B643" w14:textId="77777777" w:rsidR="00EB58F1" w:rsidRPr="006C3DD9" w:rsidRDefault="00EB58F1" w:rsidP="00B42B3B">
            <w:pPr>
              <w:tabs>
                <w:tab w:val="left" w:pos="1080"/>
              </w:tabs>
              <w:ind w:firstLine="540"/>
              <w:rPr>
                <w:sz w:val="24"/>
                <w:szCs w:val="24"/>
              </w:rPr>
            </w:pPr>
          </w:p>
          <w:p w14:paraId="644CFA62" w14:textId="77777777" w:rsidR="00EB58F1" w:rsidRPr="006C3DD9" w:rsidRDefault="00EB58F1" w:rsidP="00B42B3B">
            <w:pPr>
              <w:tabs>
                <w:tab w:val="left" w:pos="1080"/>
              </w:tabs>
              <w:ind w:firstLine="540"/>
              <w:rPr>
                <w:sz w:val="24"/>
                <w:szCs w:val="24"/>
              </w:rPr>
            </w:pPr>
            <w:r w:rsidRPr="006C3DD9">
              <w:rPr>
                <w:sz w:val="24"/>
                <w:szCs w:val="24"/>
              </w:rPr>
              <w:t xml:space="preserve">Итоговая стоимость заявки, </w:t>
            </w:r>
          </w:p>
          <w:p w14:paraId="782E7DD4" w14:textId="77777777" w:rsidR="00EB58F1" w:rsidRPr="006C3DD9" w:rsidRDefault="00EB58F1" w:rsidP="00B42B3B">
            <w:pPr>
              <w:tabs>
                <w:tab w:val="left" w:pos="1080"/>
              </w:tabs>
              <w:ind w:firstLine="540"/>
              <w:rPr>
                <w:sz w:val="24"/>
                <w:szCs w:val="24"/>
              </w:rPr>
            </w:pPr>
            <w:r w:rsidRPr="006C3DD9">
              <w:rPr>
                <w:sz w:val="24"/>
                <w:szCs w:val="24"/>
              </w:rPr>
              <w:t>без НДС, руб.</w:t>
            </w:r>
          </w:p>
        </w:tc>
        <w:tc>
          <w:tcPr>
            <w:tcW w:w="4467" w:type="dxa"/>
          </w:tcPr>
          <w:p w14:paraId="2A9E345D" w14:textId="77777777" w:rsidR="00EB58F1" w:rsidRPr="006C3DD9" w:rsidRDefault="00EB58F1" w:rsidP="00B42B3B">
            <w:pPr>
              <w:tabs>
                <w:tab w:val="left" w:pos="1080"/>
              </w:tabs>
              <w:ind w:firstLine="61"/>
              <w:rPr>
                <w:sz w:val="24"/>
                <w:szCs w:val="24"/>
              </w:rPr>
            </w:pPr>
          </w:p>
          <w:p w14:paraId="124BA17D" w14:textId="77777777" w:rsidR="00EB58F1" w:rsidRPr="006C3DD9" w:rsidRDefault="00EB58F1" w:rsidP="00B42B3B">
            <w:pPr>
              <w:tabs>
                <w:tab w:val="left" w:pos="1080"/>
              </w:tabs>
              <w:ind w:firstLine="61"/>
              <w:rPr>
                <w:sz w:val="24"/>
                <w:szCs w:val="24"/>
              </w:rPr>
            </w:pPr>
          </w:p>
          <w:p w14:paraId="7A7EF9BF" w14:textId="77777777" w:rsidR="00EB58F1" w:rsidRPr="006C3DD9" w:rsidRDefault="00EB58F1" w:rsidP="00B42B3B">
            <w:pPr>
              <w:tabs>
                <w:tab w:val="left" w:pos="1080"/>
              </w:tabs>
              <w:ind w:firstLine="61"/>
              <w:rPr>
                <w:sz w:val="24"/>
                <w:szCs w:val="24"/>
              </w:rPr>
            </w:pPr>
            <w:r w:rsidRPr="006C3DD9">
              <w:rPr>
                <w:sz w:val="24"/>
                <w:szCs w:val="24"/>
              </w:rPr>
              <w:t>_______________________________</w:t>
            </w:r>
          </w:p>
          <w:p w14:paraId="743FFD35" w14:textId="77777777" w:rsidR="00EB58F1" w:rsidRPr="006C3DD9" w:rsidRDefault="00EB58F1" w:rsidP="00B42B3B">
            <w:pPr>
              <w:tabs>
                <w:tab w:val="left" w:pos="1080"/>
              </w:tabs>
              <w:ind w:firstLine="0"/>
              <w:rPr>
                <w:sz w:val="24"/>
                <w:szCs w:val="24"/>
              </w:rPr>
            </w:pPr>
            <w:r w:rsidRPr="006C3DD9">
              <w:rPr>
                <w:sz w:val="24"/>
                <w:szCs w:val="24"/>
              </w:rPr>
              <w:t>(итоговая стоимость, рублей, без НДС)</w:t>
            </w:r>
          </w:p>
        </w:tc>
      </w:tr>
      <w:tr w:rsidR="00EB58F1" w:rsidRPr="009E5A61" w14:paraId="2EBB8590" w14:textId="77777777" w:rsidTr="00B42B3B">
        <w:trPr>
          <w:cantSplit/>
        </w:trPr>
        <w:tc>
          <w:tcPr>
            <w:tcW w:w="5211" w:type="dxa"/>
          </w:tcPr>
          <w:p w14:paraId="5533047D" w14:textId="77777777" w:rsidR="00EB58F1" w:rsidRPr="006C3DD9" w:rsidRDefault="00EB58F1" w:rsidP="00B42B3B">
            <w:pPr>
              <w:tabs>
                <w:tab w:val="left" w:pos="1080"/>
              </w:tabs>
              <w:ind w:firstLine="540"/>
              <w:rPr>
                <w:sz w:val="24"/>
                <w:szCs w:val="24"/>
              </w:rPr>
            </w:pPr>
            <w:r w:rsidRPr="006C3DD9">
              <w:rPr>
                <w:sz w:val="24"/>
                <w:szCs w:val="24"/>
              </w:rPr>
              <w:t>кроме того НДС, руб.</w:t>
            </w:r>
          </w:p>
        </w:tc>
        <w:tc>
          <w:tcPr>
            <w:tcW w:w="4467" w:type="dxa"/>
          </w:tcPr>
          <w:p w14:paraId="2140250D" w14:textId="77777777" w:rsidR="00EB58F1" w:rsidRPr="006C3DD9" w:rsidRDefault="00EB58F1" w:rsidP="00B42B3B">
            <w:pPr>
              <w:tabs>
                <w:tab w:val="left" w:pos="1080"/>
              </w:tabs>
              <w:ind w:firstLine="0"/>
              <w:rPr>
                <w:sz w:val="24"/>
                <w:szCs w:val="24"/>
              </w:rPr>
            </w:pPr>
            <w:r w:rsidRPr="006C3DD9">
              <w:rPr>
                <w:sz w:val="24"/>
                <w:szCs w:val="24"/>
              </w:rPr>
              <w:t>_______________________________</w:t>
            </w:r>
          </w:p>
          <w:p w14:paraId="34DA1DF1" w14:textId="77777777" w:rsidR="00EB58F1" w:rsidRPr="006C3DD9" w:rsidRDefault="00EB58F1" w:rsidP="00B42B3B">
            <w:pPr>
              <w:tabs>
                <w:tab w:val="left" w:pos="1080"/>
              </w:tabs>
              <w:ind w:firstLine="0"/>
              <w:rPr>
                <w:sz w:val="24"/>
                <w:szCs w:val="24"/>
              </w:rPr>
            </w:pPr>
            <w:r w:rsidRPr="006C3DD9">
              <w:rPr>
                <w:sz w:val="24"/>
                <w:szCs w:val="24"/>
              </w:rPr>
              <w:t>(НДС по итоговой стоимости, рублей)</w:t>
            </w:r>
          </w:p>
        </w:tc>
      </w:tr>
      <w:tr w:rsidR="00EB58F1" w:rsidRPr="009E5A61" w14:paraId="19DEA6F8" w14:textId="77777777" w:rsidTr="00B42B3B">
        <w:trPr>
          <w:cantSplit/>
        </w:trPr>
        <w:tc>
          <w:tcPr>
            <w:tcW w:w="5211" w:type="dxa"/>
          </w:tcPr>
          <w:p w14:paraId="6AFFA513" w14:textId="77777777" w:rsidR="00EB58F1" w:rsidRPr="006C3DD9" w:rsidRDefault="00EB58F1" w:rsidP="00B42B3B">
            <w:pPr>
              <w:tabs>
                <w:tab w:val="left" w:pos="1080"/>
              </w:tabs>
              <w:ind w:firstLine="540"/>
              <w:rPr>
                <w:sz w:val="24"/>
                <w:szCs w:val="24"/>
              </w:rPr>
            </w:pPr>
            <w:r w:rsidRPr="006C3DD9">
              <w:rPr>
                <w:sz w:val="24"/>
                <w:szCs w:val="24"/>
              </w:rPr>
              <w:t>Итого,</w:t>
            </w:r>
          </w:p>
          <w:p w14:paraId="6C6CB9D8" w14:textId="77777777" w:rsidR="00EB58F1" w:rsidRPr="006C3DD9" w:rsidRDefault="00EB58F1" w:rsidP="00B42B3B">
            <w:pPr>
              <w:tabs>
                <w:tab w:val="left" w:pos="1080"/>
              </w:tabs>
              <w:ind w:firstLine="540"/>
              <w:rPr>
                <w:sz w:val="24"/>
                <w:szCs w:val="24"/>
              </w:rPr>
            </w:pPr>
            <w:r w:rsidRPr="006C3DD9">
              <w:rPr>
                <w:sz w:val="24"/>
                <w:szCs w:val="24"/>
              </w:rPr>
              <w:t>стоимость заявки с НДС, руб.</w:t>
            </w:r>
          </w:p>
        </w:tc>
        <w:tc>
          <w:tcPr>
            <w:tcW w:w="4467" w:type="dxa"/>
          </w:tcPr>
          <w:p w14:paraId="22227BB2" w14:textId="77777777" w:rsidR="00EB58F1" w:rsidRPr="006C3DD9" w:rsidRDefault="00EB58F1" w:rsidP="00B42B3B">
            <w:pPr>
              <w:tabs>
                <w:tab w:val="left" w:pos="1080"/>
              </w:tabs>
              <w:ind w:firstLine="0"/>
              <w:rPr>
                <w:sz w:val="24"/>
                <w:szCs w:val="24"/>
              </w:rPr>
            </w:pPr>
          </w:p>
          <w:p w14:paraId="1FF0289E" w14:textId="77777777" w:rsidR="00EB58F1" w:rsidRPr="006C3DD9" w:rsidRDefault="00EB58F1" w:rsidP="00B42B3B">
            <w:pPr>
              <w:tabs>
                <w:tab w:val="left" w:pos="1080"/>
              </w:tabs>
              <w:ind w:firstLine="0"/>
              <w:rPr>
                <w:sz w:val="24"/>
                <w:szCs w:val="24"/>
              </w:rPr>
            </w:pPr>
            <w:r w:rsidRPr="006C3DD9">
              <w:rPr>
                <w:sz w:val="24"/>
                <w:szCs w:val="24"/>
              </w:rPr>
              <w:t>__________________________________</w:t>
            </w:r>
          </w:p>
          <w:p w14:paraId="5B52FDC7" w14:textId="77777777" w:rsidR="00EB58F1" w:rsidRPr="006C3DD9" w:rsidRDefault="00EB58F1" w:rsidP="00B42B3B">
            <w:pPr>
              <w:tabs>
                <w:tab w:val="left" w:pos="1080"/>
              </w:tabs>
              <w:ind w:firstLine="61"/>
              <w:rPr>
                <w:sz w:val="24"/>
                <w:szCs w:val="24"/>
              </w:rPr>
            </w:pPr>
            <w:r w:rsidRPr="006C3DD9">
              <w:rPr>
                <w:sz w:val="24"/>
                <w:szCs w:val="24"/>
              </w:rPr>
              <w:t>(полная итоговая стоимость, рублей, с НДС)</w:t>
            </w:r>
          </w:p>
        </w:tc>
      </w:tr>
      <w:tr w:rsidR="00EB58F1" w:rsidRPr="004B5FA9" w14:paraId="5BD4F76D" w14:textId="77777777" w:rsidTr="00B42B3B">
        <w:trPr>
          <w:cantSplit/>
        </w:trPr>
        <w:tc>
          <w:tcPr>
            <w:tcW w:w="5211" w:type="dxa"/>
          </w:tcPr>
          <w:p w14:paraId="0DB82C3F" w14:textId="77777777" w:rsidR="00EB58F1" w:rsidRPr="006C3DD9" w:rsidRDefault="00EB58F1" w:rsidP="00B42B3B">
            <w:pPr>
              <w:tabs>
                <w:tab w:val="left" w:pos="1080"/>
              </w:tabs>
              <w:ind w:firstLine="540"/>
              <w:rPr>
                <w:sz w:val="24"/>
                <w:szCs w:val="24"/>
              </w:rPr>
            </w:pPr>
            <w:r w:rsidRPr="006C3DD9">
              <w:rPr>
                <w:sz w:val="24"/>
                <w:szCs w:val="24"/>
              </w:rPr>
              <w:t>В том числе по филиалам:</w:t>
            </w:r>
          </w:p>
          <w:p w14:paraId="6D86308B" w14:textId="77777777" w:rsidR="00EB58F1" w:rsidRPr="006C3DD9" w:rsidRDefault="00EB58F1" w:rsidP="00B42B3B">
            <w:pPr>
              <w:tabs>
                <w:tab w:val="left" w:pos="1080"/>
              </w:tabs>
              <w:ind w:firstLine="540"/>
              <w:rPr>
                <w:sz w:val="24"/>
                <w:szCs w:val="24"/>
              </w:rPr>
            </w:pPr>
          </w:p>
        </w:tc>
        <w:tc>
          <w:tcPr>
            <w:tcW w:w="4467" w:type="dxa"/>
          </w:tcPr>
          <w:p w14:paraId="50014586" w14:textId="77777777" w:rsidR="00EB58F1" w:rsidRPr="006C3DD9" w:rsidRDefault="00EB58F1" w:rsidP="00B42B3B">
            <w:pPr>
              <w:tabs>
                <w:tab w:val="left" w:pos="1080"/>
              </w:tabs>
              <w:ind w:firstLine="0"/>
              <w:rPr>
                <w:sz w:val="24"/>
                <w:szCs w:val="24"/>
              </w:rPr>
            </w:pPr>
          </w:p>
        </w:tc>
      </w:tr>
      <w:tr w:rsidR="00EB58F1" w:rsidRPr="009E5A61" w14:paraId="0296DB6D" w14:textId="77777777" w:rsidTr="00B42B3B">
        <w:trPr>
          <w:cantSplit/>
        </w:trPr>
        <w:tc>
          <w:tcPr>
            <w:tcW w:w="5211" w:type="dxa"/>
          </w:tcPr>
          <w:p w14:paraId="1424F0F5" w14:textId="77777777" w:rsidR="00EB58F1" w:rsidRDefault="00EB58F1" w:rsidP="00B42B3B">
            <w:pPr>
              <w:tabs>
                <w:tab w:val="left" w:pos="1080"/>
              </w:tabs>
              <w:spacing w:line="276" w:lineRule="auto"/>
              <w:ind w:firstLine="540"/>
              <w:rPr>
                <w:sz w:val="24"/>
                <w:szCs w:val="24"/>
              </w:rPr>
            </w:pPr>
          </w:p>
          <w:p w14:paraId="683CB11B" w14:textId="77777777" w:rsidR="00EB58F1" w:rsidRPr="006C3DD9" w:rsidRDefault="00EB58F1" w:rsidP="00B42B3B">
            <w:pPr>
              <w:tabs>
                <w:tab w:val="left" w:pos="1080"/>
              </w:tabs>
              <w:spacing w:line="276" w:lineRule="auto"/>
              <w:ind w:firstLine="0"/>
              <w:jc w:val="left"/>
              <w:rPr>
                <w:sz w:val="24"/>
                <w:szCs w:val="24"/>
              </w:rPr>
            </w:pPr>
            <w:r>
              <w:rPr>
                <w:sz w:val="24"/>
                <w:szCs w:val="24"/>
              </w:rPr>
              <w:t>Филиал ПАО «МРСК Юга» -          «</w:t>
            </w:r>
            <w:r w:rsidRPr="006C3DD9">
              <w:rPr>
                <w:sz w:val="24"/>
                <w:szCs w:val="24"/>
              </w:rPr>
              <w:t>Астраханьэнерго</w:t>
            </w:r>
            <w:r>
              <w:rPr>
                <w:sz w:val="24"/>
                <w:szCs w:val="24"/>
              </w:rPr>
              <w:t>»</w:t>
            </w:r>
          </w:p>
        </w:tc>
        <w:tc>
          <w:tcPr>
            <w:tcW w:w="4467" w:type="dxa"/>
          </w:tcPr>
          <w:p w14:paraId="7B634B4C" w14:textId="77777777" w:rsidR="00EB58F1" w:rsidRDefault="00EB58F1" w:rsidP="00B42B3B">
            <w:pPr>
              <w:spacing w:line="276" w:lineRule="auto"/>
              <w:ind w:firstLine="0"/>
            </w:pPr>
          </w:p>
          <w:p w14:paraId="2B4C916E" w14:textId="77777777" w:rsidR="00EB58F1" w:rsidRPr="006C3DD9" w:rsidRDefault="00EB58F1" w:rsidP="00B42B3B">
            <w:pPr>
              <w:tabs>
                <w:tab w:val="left" w:pos="1080"/>
              </w:tabs>
              <w:spacing w:line="276" w:lineRule="auto"/>
              <w:ind w:firstLine="0"/>
              <w:rPr>
                <w:sz w:val="24"/>
                <w:szCs w:val="24"/>
              </w:rPr>
            </w:pPr>
            <w:r w:rsidRPr="006C3DD9">
              <w:rPr>
                <w:sz w:val="24"/>
                <w:szCs w:val="24"/>
              </w:rPr>
              <w:t>_______________________</w:t>
            </w:r>
          </w:p>
          <w:p w14:paraId="3373F550" w14:textId="77777777" w:rsidR="00EB58F1" w:rsidRPr="006C3DD9" w:rsidRDefault="00EB58F1" w:rsidP="00B42B3B">
            <w:pPr>
              <w:tabs>
                <w:tab w:val="left" w:pos="1080"/>
              </w:tabs>
              <w:spacing w:line="276" w:lineRule="auto"/>
              <w:ind w:firstLine="61"/>
              <w:rPr>
                <w:sz w:val="24"/>
                <w:szCs w:val="24"/>
              </w:rPr>
            </w:pPr>
            <w:r w:rsidRPr="006C3DD9">
              <w:rPr>
                <w:sz w:val="24"/>
                <w:szCs w:val="24"/>
              </w:rPr>
              <w:t>(итоговая стоимость договора, рублей, с НДС)</w:t>
            </w:r>
          </w:p>
        </w:tc>
      </w:tr>
      <w:tr w:rsidR="00EB58F1" w:rsidRPr="004B5FA9" w14:paraId="670F28C9" w14:textId="77777777" w:rsidTr="00B42B3B">
        <w:trPr>
          <w:cantSplit/>
        </w:trPr>
        <w:tc>
          <w:tcPr>
            <w:tcW w:w="5211" w:type="dxa"/>
          </w:tcPr>
          <w:p w14:paraId="706CA482" w14:textId="77777777" w:rsidR="00EB58F1" w:rsidRDefault="00EB58F1" w:rsidP="00B42B3B">
            <w:pPr>
              <w:tabs>
                <w:tab w:val="left" w:pos="1080"/>
              </w:tabs>
              <w:spacing w:line="276" w:lineRule="auto"/>
              <w:ind w:firstLine="0"/>
              <w:rPr>
                <w:sz w:val="24"/>
                <w:szCs w:val="24"/>
              </w:rPr>
            </w:pPr>
            <w:r>
              <w:rPr>
                <w:sz w:val="24"/>
                <w:szCs w:val="24"/>
              </w:rPr>
              <w:t xml:space="preserve">Филиал ПАО «МРСК Юга» - </w:t>
            </w:r>
          </w:p>
          <w:p w14:paraId="12F00D1D" w14:textId="77777777" w:rsidR="00EB58F1" w:rsidRPr="006C3DD9" w:rsidRDefault="00EB58F1" w:rsidP="00B42B3B">
            <w:pPr>
              <w:tabs>
                <w:tab w:val="left" w:pos="1080"/>
              </w:tabs>
              <w:spacing w:line="276" w:lineRule="auto"/>
              <w:ind w:firstLine="0"/>
              <w:rPr>
                <w:sz w:val="24"/>
                <w:szCs w:val="24"/>
              </w:rPr>
            </w:pPr>
            <w:r>
              <w:rPr>
                <w:sz w:val="24"/>
                <w:szCs w:val="24"/>
              </w:rPr>
              <w:t>«</w:t>
            </w:r>
            <w:r w:rsidRPr="006C3DD9">
              <w:rPr>
                <w:sz w:val="24"/>
                <w:szCs w:val="24"/>
              </w:rPr>
              <w:t>Волгоградэнерго</w:t>
            </w:r>
            <w:r>
              <w:rPr>
                <w:sz w:val="24"/>
                <w:szCs w:val="24"/>
              </w:rPr>
              <w:t>»</w:t>
            </w:r>
          </w:p>
        </w:tc>
        <w:tc>
          <w:tcPr>
            <w:tcW w:w="4467" w:type="dxa"/>
          </w:tcPr>
          <w:p w14:paraId="1E33BBB9" w14:textId="77777777" w:rsidR="00EB58F1" w:rsidRPr="006C3DD9" w:rsidRDefault="00EB58F1" w:rsidP="00B42B3B">
            <w:pPr>
              <w:tabs>
                <w:tab w:val="left" w:pos="1080"/>
              </w:tabs>
              <w:spacing w:line="276" w:lineRule="auto"/>
              <w:ind w:firstLine="0"/>
              <w:rPr>
                <w:sz w:val="24"/>
                <w:szCs w:val="24"/>
              </w:rPr>
            </w:pPr>
            <w:r w:rsidRPr="006C3DD9">
              <w:rPr>
                <w:sz w:val="24"/>
                <w:szCs w:val="24"/>
              </w:rPr>
              <w:t>____________________________</w:t>
            </w:r>
          </w:p>
          <w:p w14:paraId="41B565CC" w14:textId="77777777" w:rsidR="00EB58F1" w:rsidRPr="006C3DD9" w:rsidRDefault="00EB58F1" w:rsidP="00B42B3B">
            <w:pPr>
              <w:tabs>
                <w:tab w:val="left" w:pos="1080"/>
              </w:tabs>
              <w:spacing w:line="276" w:lineRule="auto"/>
              <w:ind w:firstLine="61"/>
              <w:rPr>
                <w:sz w:val="24"/>
                <w:szCs w:val="24"/>
              </w:rPr>
            </w:pPr>
            <w:r w:rsidRPr="006C3DD9">
              <w:rPr>
                <w:sz w:val="24"/>
                <w:szCs w:val="24"/>
              </w:rPr>
              <w:t>(итоговая стоимость договора, рублей, с НДС)</w:t>
            </w:r>
          </w:p>
        </w:tc>
      </w:tr>
      <w:tr w:rsidR="00EB58F1" w:rsidRPr="004B5FA9" w14:paraId="5207A913" w14:textId="77777777" w:rsidTr="00B42B3B">
        <w:trPr>
          <w:cantSplit/>
        </w:trPr>
        <w:tc>
          <w:tcPr>
            <w:tcW w:w="5211" w:type="dxa"/>
          </w:tcPr>
          <w:p w14:paraId="3B8C71F5" w14:textId="77777777" w:rsidR="00EB58F1" w:rsidRDefault="00EB58F1" w:rsidP="00B42B3B">
            <w:pPr>
              <w:tabs>
                <w:tab w:val="left" w:pos="1080"/>
              </w:tabs>
              <w:spacing w:line="276" w:lineRule="auto"/>
              <w:ind w:firstLine="0"/>
              <w:rPr>
                <w:sz w:val="24"/>
                <w:szCs w:val="24"/>
              </w:rPr>
            </w:pPr>
            <w:r>
              <w:rPr>
                <w:sz w:val="24"/>
                <w:szCs w:val="24"/>
              </w:rPr>
              <w:t xml:space="preserve">Филиал ПАО «МРСК Юга» - </w:t>
            </w:r>
          </w:p>
          <w:p w14:paraId="15FC8F29" w14:textId="6EA97C4F" w:rsidR="00EB58F1" w:rsidRPr="006C3DD9" w:rsidRDefault="00EB58F1" w:rsidP="00EB58F1">
            <w:pPr>
              <w:tabs>
                <w:tab w:val="left" w:pos="1080"/>
              </w:tabs>
              <w:spacing w:line="276" w:lineRule="auto"/>
              <w:ind w:firstLine="0"/>
              <w:rPr>
                <w:sz w:val="24"/>
                <w:szCs w:val="24"/>
              </w:rPr>
            </w:pPr>
            <w:r>
              <w:rPr>
                <w:sz w:val="24"/>
                <w:szCs w:val="24"/>
              </w:rPr>
              <w:t>«Калм</w:t>
            </w:r>
            <w:r w:rsidRPr="006C3DD9">
              <w:rPr>
                <w:sz w:val="24"/>
                <w:szCs w:val="24"/>
              </w:rPr>
              <w:t>энерго</w:t>
            </w:r>
            <w:r>
              <w:rPr>
                <w:sz w:val="24"/>
                <w:szCs w:val="24"/>
              </w:rPr>
              <w:t>»</w:t>
            </w:r>
          </w:p>
        </w:tc>
        <w:tc>
          <w:tcPr>
            <w:tcW w:w="4467" w:type="dxa"/>
          </w:tcPr>
          <w:p w14:paraId="150CD27E" w14:textId="77777777" w:rsidR="00EB58F1" w:rsidRPr="006C3DD9" w:rsidRDefault="00EB58F1" w:rsidP="00B42B3B">
            <w:pPr>
              <w:tabs>
                <w:tab w:val="left" w:pos="1080"/>
              </w:tabs>
              <w:spacing w:line="276" w:lineRule="auto"/>
              <w:ind w:firstLine="0"/>
              <w:rPr>
                <w:sz w:val="24"/>
                <w:szCs w:val="24"/>
              </w:rPr>
            </w:pPr>
            <w:r w:rsidRPr="006C3DD9">
              <w:rPr>
                <w:sz w:val="24"/>
                <w:szCs w:val="24"/>
              </w:rPr>
              <w:t>____________________________</w:t>
            </w:r>
          </w:p>
          <w:p w14:paraId="27F3E0E6" w14:textId="77777777" w:rsidR="00EB58F1" w:rsidRPr="006C3DD9" w:rsidRDefault="00EB58F1" w:rsidP="00B42B3B">
            <w:pPr>
              <w:tabs>
                <w:tab w:val="left" w:pos="1080"/>
              </w:tabs>
              <w:spacing w:line="276" w:lineRule="auto"/>
              <w:ind w:firstLine="61"/>
              <w:rPr>
                <w:sz w:val="24"/>
                <w:szCs w:val="24"/>
              </w:rPr>
            </w:pPr>
            <w:r w:rsidRPr="006C3DD9">
              <w:rPr>
                <w:sz w:val="24"/>
                <w:szCs w:val="24"/>
              </w:rPr>
              <w:t>(итоговая стоимость договора, рублей, с НДС)</w:t>
            </w:r>
          </w:p>
        </w:tc>
      </w:tr>
      <w:tr w:rsidR="00EB58F1" w:rsidRPr="004B5FA9" w14:paraId="59B00561" w14:textId="77777777" w:rsidTr="00B42B3B">
        <w:trPr>
          <w:cantSplit/>
        </w:trPr>
        <w:tc>
          <w:tcPr>
            <w:tcW w:w="5211" w:type="dxa"/>
          </w:tcPr>
          <w:p w14:paraId="09162583" w14:textId="77777777" w:rsidR="00EB58F1" w:rsidRDefault="00EB58F1" w:rsidP="00B42B3B">
            <w:pPr>
              <w:tabs>
                <w:tab w:val="left" w:pos="1080"/>
              </w:tabs>
              <w:spacing w:line="276" w:lineRule="auto"/>
              <w:ind w:firstLine="0"/>
              <w:rPr>
                <w:sz w:val="24"/>
                <w:szCs w:val="24"/>
              </w:rPr>
            </w:pPr>
          </w:p>
        </w:tc>
        <w:tc>
          <w:tcPr>
            <w:tcW w:w="4467" w:type="dxa"/>
          </w:tcPr>
          <w:p w14:paraId="31A9C9D0" w14:textId="77777777" w:rsidR="00EB58F1" w:rsidRPr="006C3DD9" w:rsidRDefault="00EB58F1" w:rsidP="00B42B3B">
            <w:pPr>
              <w:tabs>
                <w:tab w:val="left" w:pos="1080"/>
              </w:tabs>
              <w:spacing w:line="276" w:lineRule="auto"/>
              <w:ind w:firstLine="0"/>
              <w:rPr>
                <w:sz w:val="24"/>
                <w:szCs w:val="24"/>
              </w:rPr>
            </w:pPr>
          </w:p>
        </w:tc>
      </w:tr>
      <w:tr w:rsidR="00EB58F1" w:rsidRPr="004B5FA9" w14:paraId="6EE38142" w14:textId="77777777" w:rsidTr="00B42B3B">
        <w:trPr>
          <w:cantSplit/>
        </w:trPr>
        <w:tc>
          <w:tcPr>
            <w:tcW w:w="5211" w:type="dxa"/>
          </w:tcPr>
          <w:p w14:paraId="4B9C9384" w14:textId="77777777" w:rsidR="00EB58F1" w:rsidRDefault="00EB58F1" w:rsidP="00B42B3B">
            <w:pPr>
              <w:tabs>
                <w:tab w:val="left" w:pos="1080"/>
              </w:tabs>
              <w:spacing w:line="276" w:lineRule="auto"/>
              <w:ind w:firstLine="0"/>
              <w:rPr>
                <w:sz w:val="24"/>
                <w:szCs w:val="24"/>
              </w:rPr>
            </w:pPr>
            <w:r>
              <w:rPr>
                <w:sz w:val="24"/>
                <w:szCs w:val="24"/>
              </w:rPr>
              <w:t>Филиал ПАО «МРСК Юга» -</w:t>
            </w:r>
          </w:p>
          <w:p w14:paraId="50D40964" w14:textId="77777777" w:rsidR="00EB58F1" w:rsidRPr="006C3DD9" w:rsidRDefault="00EB58F1" w:rsidP="00B42B3B">
            <w:pPr>
              <w:tabs>
                <w:tab w:val="left" w:pos="1080"/>
              </w:tabs>
              <w:spacing w:line="276" w:lineRule="auto"/>
              <w:ind w:firstLine="0"/>
              <w:rPr>
                <w:sz w:val="24"/>
                <w:szCs w:val="24"/>
              </w:rPr>
            </w:pPr>
            <w:r>
              <w:rPr>
                <w:sz w:val="24"/>
                <w:szCs w:val="24"/>
              </w:rPr>
              <w:t>«</w:t>
            </w:r>
            <w:r w:rsidRPr="006C3DD9">
              <w:rPr>
                <w:sz w:val="24"/>
                <w:szCs w:val="24"/>
              </w:rPr>
              <w:t>Ростовэнерго</w:t>
            </w:r>
            <w:r>
              <w:rPr>
                <w:sz w:val="24"/>
                <w:szCs w:val="24"/>
              </w:rPr>
              <w:t>»</w:t>
            </w:r>
          </w:p>
        </w:tc>
        <w:tc>
          <w:tcPr>
            <w:tcW w:w="4467" w:type="dxa"/>
          </w:tcPr>
          <w:p w14:paraId="71792461" w14:textId="77777777" w:rsidR="00EB58F1" w:rsidRPr="006C3DD9" w:rsidRDefault="00EB58F1" w:rsidP="00B42B3B">
            <w:pPr>
              <w:tabs>
                <w:tab w:val="left" w:pos="1080"/>
              </w:tabs>
              <w:spacing w:line="276" w:lineRule="auto"/>
              <w:ind w:firstLine="0"/>
              <w:rPr>
                <w:sz w:val="24"/>
                <w:szCs w:val="24"/>
              </w:rPr>
            </w:pPr>
            <w:r w:rsidRPr="006C3DD9">
              <w:rPr>
                <w:sz w:val="24"/>
                <w:szCs w:val="24"/>
              </w:rPr>
              <w:t>___________________________________</w:t>
            </w:r>
          </w:p>
          <w:p w14:paraId="4F75A263" w14:textId="77777777" w:rsidR="00EB58F1" w:rsidRPr="006C3DD9" w:rsidRDefault="00EB58F1" w:rsidP="00B42B3B">
            <w:pPr>
              <w:tabs>
                <w:tab w:val="left" w:pos="1080"/>
              </w:tabs>
              <w:spacing w:line="276" w:lineRule="auto"/>
              <w:ind w:firstLine="61"/>
              <w:rPr>
                <w:sz w:val="24"/>
                <w:szCs w:val="24"/>
              </w:rPr>
            </w:pPr>
            <w:r w:rsidRPr="006C3DD9">
              <w:rPr>
                <w:sz w:val="24"/>
                <w:szCs w:val="24"/>
              </w:rPr>
              <w:t>(итоговая стоимость договора, рублей, с НДС)</w:t>
            </w:r>
          </w:p>
        </w:tc>
      </w:tr>
    </w:tbl>
    <w:p w14:paraId="75BF0240" w14:textId="77777777" w:rsidR="003B6924" w:rsidRPr="00056006" w:rsidRDefault="003B6924" w:rsidP="003B6924">
      <w:pPr>
        <w:tabs>
          <w:tab w:val="left" w:pos="1080"/>
        </w:tabs>
        <w:spacing w:line="240" w:lineRule="auto"/>
        <w:ind w:firstLine="0"/>
      </w:pPr>
    </w:p>
    <w:p w14:paraId="219D0E52" w14:textId="77777777" w:rsidR="0086662F" w:rsidRPr="00056006" w:rsidRDefault="0086662F" w:rsidP="0086662F">
      <w:pPr>
        <w:tabs>
          <w:tab w:val="left" w:pos="1080"/>
        </w:tabs>
        <w:spacing w:line="240" w:lineRule="auto"/>
        <w:ind w:firstLine="540"/>
      </w:pPr>
      <w:r w:rsidRPr="00056006">
        <w:t>Срок выполнения поставок (работ, услуг) [</w:t>
      </w:r>
      <w:r w:rsidRPr="00056006">
        <w:rPr>
          <w:b/>
          <w:bCs w:val="0"/>
          <w:i/>
          <w:iCs/>
          <w:shd w:val="clear" w:color="auto" w:fill="FFFF99"/>
        </w:rPr>
        <w:t xml:space="preserve">оставить </w:t>
      </w:r>
      <w:proofErr w:type="gramStart"/>
      <w:r w:rsidRPr="00056006">
        <w:rPr>
          <w:b/>
          <w:bCs w:val="0"/>
          <w:i/>
          <w:iCs/>
          <w:shd w:val="clear" w:color="auto" w:fill="FFFF99"/>
        </w:rPr>
        <w:t>нужное</w:t>
      </w:r>
      <w:proofErr w:type="gramEnd"/>
      <w:r w:rsidRPr="00056006">
        <w:t xml:space="preserve">]: </w:t>
      </w:r>
    </w:p>
    <w:p w14:paraId="5317ADF7" w14:textId="1B009261" w:rsidR="0086662F" w:rsidRPr="00056006" w:rsidRDefault="0086662F" w:rsidP="0086662F">
      <w:pPr>
        <w:tabs>
          <w:tab w:val="left" w:pos="1080"/>
        </w:tabs>
        <w:spacing w:line="240" w:lineRule="auto"/>
        <w:ind w:firstLine="540"/>
      </w:pPr>
      <w:r w:rsidRPr="00056006">
        <w:t xml:space="preserve">Условия </w:t>
      </w:r>
      <w:r w:rsidR="00DB73BA" w:rsidRPr="00056006">
        <w:t xml:space="preserve">и сроки </w:t>
      </w:r>
      <w:r w:rsidRPr="00056006">
        <w:t>оплаты: ________________________________________.</w:t>
      </w:r>
    </w:p>
    <w:p w14:paraId="4E79CC4C" w14:textId="77777777" w:rsidR="0086662F" w:rsidRPr="00056006" w:rsidRDefault="0086662F" w:rsidP="0086662F">
      <w:pPr>
        <w:tabs>
          <w:tab w:val="left" w:pos="1080"/>
        </w:tabs>
        <w:spacing w:line="240" w:lineRule="auto"/>
        <w:ind w:firstLine="540"/>
      </w:pPr>
      <w:r w:rsidRPr="00056006">
        <w:t>Настоящая заявка имеет правовой статус оферты и действует до «____»____________________ года.</w:t>
      </w:r>
    </w:p>
    <w:p w14:paraId="319F6B35" w14:textId="77777777" w:rsidR="0086662F" w:rsidRPr="00056006" w:rsidRDefault="0086662F" w:rsidP="0086662F">
      <w:pPr>
        <w:tabs>
          <w:tab w:val="left" w:pos="1080"/>
        </w:tabs>
        <w:spacing w:line="240" w:lineRule="auto"/>
        <w:ind w:firstLine="540"/>
      </w:pPr>
    </w:p>
    <w:p w14:paraId="4BE0A3CC" w14:textId="77777777" w:rsidR="0086662F" w:rsidRPr="00056006" w:rsidRDefault="0086662F" w:rsidP="0086662F">
      <w:pPr>
        <w:tabs>
          <w:tab w:val="left" w:pos="1080"/>
        </w:tabs>
        <w:spacing w:line="240" w:lineRule="auto"/>
        <w:ind w:firstLine="540"/>
      </w:pPr>
      <w:r w:rsidRPr="00056006">
        <w:t>Данная Заявка подается с пониманием того, что:</w:t>
      </w:r>
    </w:p>
    <w:p w14:paraId="03F8B742" w14:textId="77777777" w:rsidR="0086662F" w:rsidRPr="00056006" w:rsidRDefault="0086662F" w:rsidP="0086662F">
      <w:pPr>
        <w:tabs>
          <w:tab w:val="left" w:pos="1080"/>
        </w:tabs>
        <w:spacing w:line="240" w:lineRule="auto"/>
        <w:ind w:firstLine="540"/>
      </w:pPr>
      <w:r w:rsidRPr="0005600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056006" w:rsidRDefault="0086662F" w:rsidP="0086662F">
      <w:pPr>
        <w:tabs>
          <w:tab w:val="left" w:pos="1080"/>
        </w:tabs>
        <w:spacing w:line="240" w:lineRule="auto"/>
        <w:ind w:firstLine="540"/>
      </w:pPr>
      <w:r w:rsidRPr="00056006">
        <w:t>вы оставляете за собой право:</w:t>
      </w:r>
    </w:p>
    <w:p w14:paraId="1330FD0A" w14:textId="77777777" w:rsidR="0086662F" w:rsidRPr="00056006" w:rsidRDefault="0086662F" w:rsidP="00BC7712">
      <w:pPr>
        <w:widowControl w:val="0"/>
        <w:numPr>
          <w:ilvl w:val="0"/>
          <w:numId w:val="42"/>
        </w:numPr>
        <w:tabs>
          <w:tab w:val="left" w:pos="1080"/>
        </w:tabs>
        <w:suppressAutoHyphens w:val="0"/>
        <w:spacing w:line="240" w:lineRule="auto"/>
      </w:pPr>
      <w:r w:rsidRPr="00056006">
        <w:t>отклонить заявки с ценами, превышающими начальную (максимальную) цену договора (цену лота);</w:t>
      </w:r>
    </w:p>
    <w:p w14:paraId="5968294B" w14:textId="77777777" w:rsidR="0086662F" w:rsidRPr="00056006" w:rsidRDefault="0086662F" w:rsidP="00BC7712">
      <w:pPr>
        <w:widowControl w:val="0"/>
        <w:numPr>
          <w:ilvl w:val="0"/>
          <w:numId w:val="42"/>
        </w:numPr>
        <w:tabs>
          <w:tab w:val="left" w:pos="1080"/>
        </w:tabs>
        <w:suppressAutoHyphens w:val="0"/>
        <w:spacing w:line="240" w:lineRule="auto"/>
      </w:pPr>
      <w:r w:rsidRPr="00056006">
        <w:t>принять или отклонить любую заявку в соответствии с условиями документации о закупке;</w:t>
      </w:r>
    </w:p>
    <w:p w14:paraId="0C051916" w14:textId="77777777" w:rsidR="0086662F" w:rsidRPr="00056006" w:rsidRDefault="0086662F" w:rsidP="00BC7712">
      <w:pPr>
        <w:widowControl w:val="0"/>
        <w:numPr>
          <w:ilvl w:val="0"/>
          <w:numId w:val="42"/>
        </w:numPr>
        <w:tabs>
          <w:tab w:val="left" w:pos="1080"/>
        </w:tabs>
        <w:suppressAutoHyphens w:val="0"/>
        <w:spacing w:line="240" w:lineRule="auto"/>
      </w:pPr>
      <w:r w:rsidRPr="00056006">
        <w:t>отклонить все заявки.</w:t>
      </w:r>
    </w:p>
    <w:p w14:paraId="3AA0179E" w14:textId="77777777" w:rsidR="0086662F" w:rsidRPr="00056006" w:rsidRDefault="0086662F" w:rsidP="0086662F">
      <w:pPr>
        <w:tabs>
          <w:tab w:val="left" w:pos="1080"/>
        </w:tabs>
        <w:spacing w:line="240" w:lineRule="auto"/>
        <w:ind w:firstLine="540"/>
      </w:pPr>
      <w:r w:rsidRPr="00056006">
        <w:t>______________(</w:t>
      </w:r>
      <w:r w:rsidRPr="00056006">
        <w:rPr>
          <w:i/>
        </w:rPr>
        <w:t>Наименование Участника, при подаче заявки коллективным участником указывается лидер и состав коллективного Участника</w:t>
      </w:r>
      <w:r w:rsidRPr="00056006">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056006" w:rsidRDefault="0086662F" w:rsidP="00BC7712">
      <w:pPr>
        <w:widowControl w:val="0"/>
        <w:numPr>
          <w:ilvl w:val="0"/>
          <w:numId w:val="43"/>
        </w:numPr>
        <w:tabs>
          <w:tab w:val="left" w:pos="1080"/>
        </w:tabs>
        <w:suppressAutoHyphens w:val="0"/>
        <w:spacing w:line="240" w:lineRule="auto"/>
      </w:pPr>
      <w:r w:rsidRPr="00056006">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056006" w:rsidRDefault="0086662F" w:rsidP="00BC7712">
      <w:pPr>
        <w:widowControl w:val="0"/>
        <w:numPr>
          <w:ilvl w:val="0"/>
          <w:numId w:val="43"/>
        </w:numPr>
        <w:tabs>
          <w:tab w:val="left" w:pos="1080"/>
        </w:tabs>
        <w:suppressAutoHyphens w:val="0"/>
        <w:spacing w:line="240" w:lineRule="auto"/>
      </w:pPr>
      <w:r w:rsidRPr="00056006">
        <w:t>предоставлять достоверные и неискаженные документы, сведения и/или информацию, приведенные в составе Заявки;</w:t>
      </w:r>
    </w:p>
    <w:p w14:paraId="14B88A77" w14:textId="77777777" w:rsidR="0086662F" w:rsidRPr="00056006" w:rsidRDefault="0086662F" w:rsidP="00BC7712">
      <w:pPr>
        <w:widowControl w:val="0"/>
        <w:numPr>
          <w:ilvl w:val="0"/>
          <w:numId w:val="43"/>
        </w:numPr>
        <w:tabs>
          <w:tab w:val="left" w:pos="1080"/>
        </w:tabs>
        <w:suppressAutoHyphens w:val="0"/>
        <w:spacing w:line="240" w:lineRule="auto"/>
      </w:pPr>
      <w:proofErr w:type="gramStart"/>
      <w:r w:rsidRPr="00056006">
        <w:t>заключить договор в установленном в документации о закупке порядке, в случае признания ____________________(</w:t>
      </w:r>
      <w:r w:rsidRPr="00056006">
        <w:rPr>
          <w:i/>
        </w:rPr>
        <w:t>Наименование Участника, при подаче Заявки коллективным Участником указывается лидер и состав коллективного Участника</w:t>
      </w:r>
      <w:r w:rsidRPr="00056006">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056006" w:rsidRDefault="0086662F" w:rsidP="0086662F">
      <w:pPr>
        <w:widowControl w:val="0"/>
        <w:tabs>
          <w:tab w:val="left" w:pos="1080"/>
        </w:tabs>
        <w:spacing w:line="240" w:lineRule="auto"/>
        <w:ind w:left="1260"/>
      </w:pPr>
    </w:p>
    <w:p w14:paraId="74EE022A" w14:textId="77777777" w:rsidR="0086662F" w:rsidRPr="00056006" w:rsidRDefault="0086662F" w:rsidP="0086662F">
      <w:pPr>
        <w:tabs>
          <w:tab w:val="left" w:pos="1080"/>
        </w:tabs>
        <w:spacing w:line="240" w:lineRule="auto"/>
        <w:ind w:firstLine="540"/>
      </w:pPr>
      <w:r w:rsidRPr="00056006">
        <w:t>Я, нижеподписавшийся, настоящим удостоверяю, что на момент подписания настоящей заявки ______________ (</w:t>
      </w:r>
      <w:r w:rsidRPr="00056006">
        <w:rPr>
          <w:i/>
        </w:rPr>
        <w:t>Наименование Участника, при подаче заявки коллективным участником указывается лидер и состав коллективного участника</w:t>
      </w:r>
      <w:r w:rsidRPr="00056006">
        <w:t>) полностью удовлетворяет требованиям к Участникам закупки и в частности:</w:t>
      </w:r>
    </w:p>
    <w:p w14:paraId="69D60E73" w14:textId="77777777" w:rsidR="0086662F" w:rsidRPr="00056006"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056006">
        <w:t>является полностью правоспособным;</w:t>
      </w:r>
    </w:p>
    <w:p w14:paraId="53F54218" w14:textId="77777777" w:rsidR="0086662F" w:rsidRPr="00056006"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056006">
        <w:t>является полностью дееспособным [</w:t>
      </w:r>
      <w:r w:rsidRPr="00056006">
        <w:rPr>
          <w:b/>
          <w:bCs w:val="0"/>
          <w:i/>
          <w:iCs/>
          <w:shd w:val="clear" w:color="auto" w:fill="FFFF99"/>
        </w:rPr>
        <w:t>заполняется физическим лицом, подающим Заявку на участие в закупочной процедуре.</w:t>
      </w:r>
      <w:proofErr w:type="gramEnd"/>
      <w:r w:rsidRPr="00056006">
        <w:rPr>
          <w:b/>
          <w:bCs w:val="0"/>
          <w:i/>
          <w:iCs/>
          <w:shd w:val="clear" w:color="auto" w:fill="FFFF99"/>
        </w:rPr>
        <w:t xml:space="preserve"> </w:t>
      </w:r>
      <w:proofErr w:type="gramStart"/>
      <w:r w:rsidRPr="00056006">
        <w:rPr>
          <w:b/>
          <w:bCs w:val="0"/>
          <w:i/>
          <w:iCs/>
          <w:shd w:val="clear" w:color="auto" w:fill="FFFF99"/>
        </w:rPr>
        <w:t>При подготовке Заявки юридическим лицом – данная формулировка подлежит удалению]</w:t>
      </w:r>
      <w:r w:rsidRPr="00056006">
        <w:t>;</w:t>
      </w:r>
      <w:proofErr w:type="gramEnd"/>
    </w:p>
    <w:p w14:paraId="02F57747" w14:textId="77777777" w:rsidR="0086662F" w:rsidRPr="00056006"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05600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056006"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056006">
        <w:lastRenderedPageBreak/>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056006"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056006">
        <w:t>не находится в процессе ликвидации, не имеет вступившего в силу решения арбитражного суда о признании ________________________(</w:t>
      </w:r>
      <w:r w:rsidRPr="00056006">
        <w:rPr>
          <w:i/>
          <w:iCs/>
        </w:rPr>
        <w:t xml:space="preserve">Наименование Участника, </w:t>
      </w:r>
      <w:r w:rsidRPr="00056006">
        <w:rPr>
          <w:i/>
        </w:rPr>
        <w:t>при подаче заявки коллективным участником указывается лидер и состав коллективного участника</w:t>
      </w:r>
      <w:r w:rsidRPr="00056006">
        <w:t>) банкротом и об открытии конкурсного производства, на имущество ________________________(</w:t>
      </w:r>
      <w:r w:rsidRPr="00056006">
        <w:rPr>
          <w:i/>
          <w:iCs/>
        </w:rPr>
        <w:t xml:space="preserve">Наименование Участника, </w:t>
      </w:r>
      <w:r w:rsidRPr="00056006">
        <w:rPr>
          <w:i/>
        </w:rPr>
        <w:t>при подаче заявки коллективным участником указывается лидер и состав коллективного участника</w:t>
      </w:r>
      <w:r w:rsidRPr="00056006">
        <w:t>), в части существенной для исполнения договора, не наложен арест, экономическая деятельность</w:t>
      </w:r>
      <w:proofErr w:type="gramEnd"/>
      <w:r w:rsidRPr="00056006">
        <w:t xml:space="preserve"> ________________________(</w:t>
      </w:r>
      <w:proofErr w:type="gramStart"/>
      <w:r w:rsidRPr="00056006">
        <w:rPr>
          <w:i/>
          <w:iCs/>
        </w:rPr>
        <w:t xml:space="preserve">Наименование Участника, </w:t>
      </w:r>
      <w:r w:rsidRPr="00056006">
        <w:rPr>
          <w:i/>
        </w:rPr>
        <w:t>при подаче заявки коллективным участником указывается лидер и состав коллективного участника</w:t>
      </w:r>
      <w:r w:rsidRPr="00056006">
        <w:t>) не приостановлена.</w:t>
      </w:r>
      <w:proofErr w:type="gramEnd"/>
    </w:p>
    <w:p w14:paraId="2745F665" w14:textId="77777777" w:rsidR="0086662F" w:rsidRPr="00056006" w:rsidRDefault="0086662F" w:rsidP="0086662F">
      <w:pPr>
        <w:widowControl w:val="0"/>
        <w:tabs>
          <w:tab w:val="left" w:pos="1080"/>
        </w:tabs>
        <w:spacing w:line="240" w:lineRule="auto"/>
        <w:ind w:left="1260"/>
      </w:pPr>
    </w:p>
    <w:p w14:paraId="420A3E82" w14:textId="77777777" w:rsidR="0086662F" w:rsidRPr="00056006" w:rsidRDefault="0086662F" w:rsidP="0086662F">
      <w:pPr>
        <w:tabs>
          <w:tab w:val="left" w:pos="1080"/>
        </w:tabs>
        <w:spacing w:line="240" w:lineRule="auto"/>
        <w:ind w:firstLine="540"/>
      </w:pPr>
      <w:proofErr w:type="gramStart"/>
      <w:r w:rsidRPr="00056006">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roofErr w:type="gramEnd"/>
    </w:p>
    <w:p w14:paraId="1E0CD573" w14:textId="77777777" w:rsidR="0086662F" w:rsidRPr="00056006"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056006"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 xml:space="preserve">№ </w:t>
            </w:r>
            <w:proofErr w:type="gramStart"/>
            <w:r w:rsidRPr="00056006">
              <w:rPr>
                <w:sz w:val="20"/>
                <w:szCs w:val="20"/>
              </w:rPr>
              <w:t>п</w:t>
            </w:r>
            <w:proofErr w:type="gramEnd"/>
            <w:r w:rsidRPr="00056006">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w:t>
            </w:r>
          </w:p>
          <w:p w14:paraId="667DA5A4"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Число страниц</w:t>
            </w:r>
          </w:p>
        </w:tc>
      </w:tr>
      <w:tr w:rsidR="0086662F" w:rsidRPr="00056006"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056006"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056006" w:rsidRDefault="0086662F" w:rsidP="0086662F">
            <w:pPr>
              <w:tabs>
                <w:tab w:val="left" w:pos="1080"/>
              </w:tabs>
              <w:spacing w:line="240" w:lineRule="auto"/>
              <w:ind w:firstLine="0"/>
              <w:jc w:val="center"/>
              <w:rPr>
                <w:sz w:val="20"/>
                <w:szCs w:val="20"/>
              </w:rPr>
            </w:pPr>
          </w:p>
        </w:tc>
      </w:tr>
    </w:tbl>
    <w:p w14:paraId="0AAAAC96" w14:textId="77777777" w:rsidR="0086662F" w:rsidRPr="00056006"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056006" w14:paraId="0E214221" w14:textId="77777777" w:rsidTr="0086662F">
        <w:tc>
          <w:tcPr>
            <w:tcW w:w="3960" w:type="dxa"/>
            <w:tcBorders>
              <w:top w:val="nil"/>
              <w:left w:val="nil"/>
              <w:bottom w:val="single" w:sz="4" w:space="0" w:color="auto"/>
              <w:right w:val="nil"/>
            </w:tcBorders>
          </w:tcPr>
          <w:p w14:paraId="50ABB19C" w14:textId="77777777" w:rsidR="0086662F" w:rsidRPr="00056006" w:rsidRDefault="0086662F" w:rsidP="0086662F">
            <w:pPr>
              <w:tabs>
                <w:tab w:val="left" w:pos="1080"/>
              </w:tabs>
              <w:spacing w:line="240" w:lineRule="auto"/>
              <w:ind w:firstLine="540"/>
              <w:rPr>
                <w:sz w:val="20"/>
                <w:szCs w:val="20"/>
              </w:rPr>
            </w:pPr>
          </w:p>
        </w:tc>
        <w:tc>
          <w:tcPr>
            <w:tcW w:w="860" w:type="dxa"/>
          </w:tcPr>
          <w:p w14:paraId="65C99393" w14:textId="77777777" w:rsidR="0086662F" w:rsidRPr="00056006"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056006" w:rsidRDefault="0086662F" w:rsidP="0086662F">
            <w:pPr>
              <w:tabs>
                <w:tab w:val="left" w:pos="1080"/>
              </w:tabs>
              <w:spacing w:line="240" w:lineRule="auto"/>
              <w:ind w:firstLine="540"/>
              <w:rPr>
                <w:sz w:val="20"/>
                <w:szCs w:val="20"/>
              </w:rPr>
            </w:pPr>
          </w:p>
        </w:tc>
      </w:tr>
      <w:tr w:rsidR="0086662F" w:rsidRPr="00056006" w14:paraId="2CF00B3D" w14:textId="77777777" w:rsidTr="0086662F">
        <w:tc>
          <w:tcPr>
            <w:tcW w:w="3960" w:type="dxa"/>
            <w:tcBorders>
              <w:top w:val="single" w:sz="4" w:space="0" w:color="auto"/>
              <w:left w:val="nil"/>
              <w:bottom w:val="nil"/>
              <w:right w:val="nil"/>
            </w:tcBorders>
            <w:hideMark/>
          </w:tcPr>
          <w:p w14:paraId="2CF2A9CF" w14:textId="77777777" w:rsidR="0086662F" w:rsidRPr="00056006" w:rsidRDefault="0086662F" w:rsidP="0086662F">
            <w:pPr>
              <w:tabs>
                <w:tab w:val="left" w:pos="1080"/>
              </w:tabs>
              <w:spacing w:line="240" w:lineRule="auto"/>
              <w:rPr>
                <w:sz w:val="20"/>
                <w:szCs w:val="20"/>
              </w:rPr>
            </w:pPr>
            <w:r w:rsidRPr="00056006">
              <w:rPr>
                <w:sz w:val="20"/>
                <w:szCs w:val="20"/>
              </w:rPr>
              <w:t>(подпись уполномоченного представителя)</w:t>
            </w:r>
          </w:p>
        </w:tc>
        <w:tc>
          <w:tcPr>
            <w:tcW w:w="860" w:type="dxa"/>
          </w:tcPr>
          <w:p w14:paraId="7469238E" w14:textId="77777777" w:rsidR="0086662F" w:rsidRPr="00056006"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056006" w:rsidRDefault="0086662F" w:rsidP="0086662F">
            <w:pPr>
              <w:tabs>
                <w:tab w:val="left" w:pos="1080"/>
              </w:tabs>
              <w:spacing w:line="240" w:lineRule="auto"/>
              <w:rPr>
                <w:sz w:val="20"/>
                <w:szCs w:val="20"/>
              </w:rPr>
            </w:pPr>
            <w:r w:rsidRPr="00056006">
              <w:rPr>
                <w:sz w:val="20"/>
                <w:szCs w:val="20"/>
              </w:rPr>
              <w:t xml:space="preserve">(фамилия, имя, отчество </w:t>
            </w:r>
            <w:proofErr w:type="gramStart"/>
            <w:r w:rsidRPr="00056006">
              <w:rPr>
                <w:sz w:val="20"/>
                <w:szCs w:val="20"/>
              </w:rPr>
              <w:t>подписавшего</w:t>
            </w:r>
            <w:proofErr w:type="gramEnd"/>
            <w:r w:rsidRPr="00056006">
              <w:rPr>
                <w:sz w:val="20"/>
                <w:szCs w:val="20"/>
              </w:rPr>
              <w:t>, должность)</w:t>
            </w:r>
          </w:p>
        </w:tc>
      </w:tr>
    </w:tbl>
    <w:p w14:paraId="0FEBDFB5" w14:textId="77777777" w:rsidR="0086662F" w:rsidRPr="00056006" w:rsidRDefault="0086662F" w:rsidP="0086662F">
      <w:pPr>
        <w:tabs>
          <w:tab w:val="left" w:pos="1080"/>
        </w:tabs>
        <w:spacing w:line="240" w:lineRule="auto"/>
        <w:ind w:firstLine="540"/>
      </w:pPr>
    </w:p>
    <w:p w14:paraId="66F1D8BD" w14:textId="77777777" w:rsidR="0086662F" w:rsidRPr="00056006" w:rsidRDefault="0086662F" w:rsidP="0086662F">
      <w:pPr>
        <w:tabs>
          <w:tab w:val="left" w:pos="1080"/>
        </w:tabs>
        <w:spacing w:line="240" w:lineRule="auto"/>
        <w:ind w:firstLine="540"/>
        <w:rPr>
          <w:b/>
        </w:rPr>
      </w:pPr>
      <w:r w:rsidRPr="00056006">
        <w:rPr>
          <w:b/>
        </w:rPr>
        <w:t>М.П.</w:t>
      </w:r>
    </w:p>
    <w:p w14:paraId="6714B2C5" w14:textId="77777777" w:rsidR="0086662F" w:rsidRPr="00056006" w:rsidRDefault="0086662F" w:rsidP="0086662F">
      <w:pPr>
        <w:tabs>
          <w:tab w:val="left" w:pos="1080"/>
        </w:tabs>
        <w:spacing w:line="240" w:lineRule="auto"/>
        <w:ind w:firstLine="0"/>
        <w:rPr>
          <w:b/>
          <w:sz w:val="20"/>
          <w:szCs w:val="20"/>
        </w:rPr>
      </w:pPr>
      <w:r w:rsidRPr="00056006">
        <w:rPr>
          <w:b/>
          <w:sz w:val="20"/>
          <w:szCs w:val="20"/>
        </w:rPr>
        <w:t>Инструкции по заполнению</w:t>
      </w:r>
    </w:p>
    <w:p w14:paraId="201B2B80"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Данные инструкции не следует воспроизводить в документах, подготовленных Участником.</w:t>
      </w:r>
    </w:p>
    <w:p w14:paraId="4D60919C"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056006">
        <w:rPr>
          <w:sz w:val="20"/>
          <w:szCs w:val="20"/>
        </w:rPr>
        <w:t>случае</w:t>
      </w:r>
      <w:proofErr w:type="gramEnd"/>
      <w:r w:rsidRPr="00056006">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05600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056006">
        <w:rPr>
          <w:sz w:val="20"/>
          <w:szCs w:val="20"/>
        </w:rPr>
        <w:t>ХХХ</w:t>
      </w:r>
      <w:proofErr w:type="spellEnd"/>
      <w:r w:rsidRPr="00056006">
        <w:rPr>
          <w:sz w:val="20"/>
          <w:szCs w:val="20"/>
        </w:rPr>
        <w:t> ХХХ</w:t>
      </w:r>
      <w:proofErr w:type="gramStart"/>
      <w:r w:rsidRPr="00056006">
        <w:rPr>
          <w:sz w:val="20"/>
          <w:szCs w:val="20"/>
        </w:rPr>
        <w:t>,Х</w:t>
      </w:r>
      <w:proofErr w:type="gramEnd"/>
      <w:r w:rsidRPr="00056006">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 xml:space="preserve">В </w:t>
      </w:r>
      <w:proofErr w:type="gramStart"/>
      <w:r w:rsidRPr="00056006">
        <w:rPr>
          <w:sz w:val="20"/>
          <w:szCs w:val="20"/>
        </w:rPr>
        <w:t>случае</w:t>
      </w:r>
      <w:proofErr w:type="gramEnd"/>
      <w:r w:rsidRPr="00056006">
        <w:rPr>
          <w:sz w:val="20"/>
          <w:szCs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056006" w:rsidRDefault="0086662F" w:rsidP="0086662F">
      <w:pPr>
        <w:pStyle w:val="7-"/>
        <w:rPr>
          <w:snapToGrid w:val="0"/>
          <w:color w:val="0070C0"/>
        </w:rPr>
      </w:pPr>
      <w:r w:rsidRPr="00056006">
        <w:rPr>
          <w:b w:val="0"/>
          <w:bCs/>
          <w:sz w:val="20"/>
        </w:rPr>
        <w:br w:type="page"/>
      </w:r>
      <w:r w:rsidR="00604784" w:rsidRPr="00056006">
        <w:rPr>
          <w:snapToGrid w:val="0"/>
          <w:color w:val="0070C0"/>
        </w:rPr>
        <w:lastRenderedPageBreak/>
        <w:t xml:space="preserve"> </w:t>
      </w:r>
      <w:bookmarkEnd w:id="257"/>
    </w:p>
    <w:p w14:paraId="0D173D42" w14:textId="77777777" w:rsidR="00DE06FA" w:rsidRPr="00056006" w:rsidRDefault="00DE06FA" w:rsidP="004657D0">
      <w:pPr>
        <w:spacing w:line="240" w:lineRule="auto"/>
        <w:jc w:val="right"/>
        <w:rPr>
          <w:bCs w:val="0"/>
          <w:snapToGrid w:val="0"/>
        </w:rPr>
      </w:pPr>
      <w:r w:rsidRPr="00056006">
        <w:rPr>
          <w:bCs w:val="0"/>
          <w:snapToGrid w:val="0"/>
        </w:rPr>
        <w:t>Приложение № ___ к заявке на участие</w:t>
      </w:r>
    </w:p>
    <w:p w14:paraId="4F95C818" w14:textId="77777777" w:rsidR="00DE06FA" w:rsidRPr="00056006" w:rsidRDefault="00DE06FA" w:rsidP="004657D0">
      <w:pPr>
        <w:spacing w:line="240" w:lineRule="auto"/>
        <w:jc w:val="right"/>
        <w:rPr>
          <w:bCs w:val="0"/>
          <w:snapToGrid w:val="0"/>
        </w:rPr>
      </w:pPr>
      <w:r w:rsidRPr="00056006">
        <w:rPr>
          <w:bCs w:val="0"/>
          <w:snapToGrid w:val="0"/>
        </w:rPr>
        <w:t>от «____»_____________ </w:t>
      </w:r>
      <w:proofErr w:type="gramStart"/>
      <w:r w:rsidRPr="00056006">
        <w:rPr>
          <w:bCs w:val="0"/>
          <w:snapToGrid w:val="0"/>
        </w:rPr>
        <w:t>г</w:t>
      </w:r>
      <w:proofErr w:type="gramEnd"/>
      <w:r w:rsidRPr="00056006">
        <w:rPr>
          <w:bCs w:val="0"/>
          <w:snapToGrid w:val="0"/>
        </w:rPr>
        <w:t>. №__________</w:t>
      </w:r>
    </w:p>
    <w:p w14:paraId="402A269F" w14:textId="77777777" w:rsidR="00DE06FA" w:rsidRPr="00056006" w:rsidRDefault="00DE06FA" w:rsidP="00DE06FA">
      <w:pPr>
        <w:tabs>
          <w:tab w:val="left" w:pos="1080"/>
        </w:tabs>
        <w:spacing w:line="240" w:lineRule="auto"/>
        <w:ind w:firstLine="540"/>
        <w:jc w:val="right"/>
        <w:rPr>
          <w:b/>
        </w:rPr>
      </w:pPr>
    </w:p>
    <w:p w14:paraId="2C187CCD" w14:textId="77777777" w:rsidR="00DE06FA" w:rsidRPr="00056006" w:rsidRDefault="00DE06FA" w:rsidP="00DE06FA">
      <w:pPr>
        <w:widowControl w:val="0"/>
        <w:autoSpaceDE w:val="0"/>
        <w:autoSpaceDN w:val="0"/>
        <w:adjustRightInd w:val="0"/>
        <w:spacing w:line="240" w:lineRule="auto"/>
        <w:jc w:val="center"/>
        <w:rPr>
          <w:b/>
          <w:bCs w:val="0"/>
        </w:rPr>
      </w:pPr>
    </w:p>
    <w:p w14:paraId="4278928C" w14:textId="77777777" w:rsidR="00DE06FA" w:rsidRPr="00056006"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056006">
        <w:rPr>
          <w:b/>
        </w:rPr>
        <w:t xml:space="preserve">Техническое предложение </w:t>
      </w:r>
      <w:bookmarkEnd w:id="259"/>
      <w:bookmarkEnd w:id="260"/>
      <w:bookmarkEnd w:id="261"/>
    </w:p>
    <w:p w14:paraId="269AE90A" w14:textId="77777777" w:rsidR="00DE06FA" w:rsidRPr="00056006" w:rsidRDefault="00DE06FA" w:rsidP="004657D0">
      <w:pPr>
        <w:widowControl w:val="0"/>
        <w:autoSpaceDE w:val="0"/>
        <w:autoSpaceDN w:val="0"/>
        <w:adjustRightInd w:val="0"/>
        <w:spacing w:line="240" w:lineRule="auto"/>
        <w:jc w:val="center"/>
        <w:rPr>
          <w:b/>
        </w:rPr>
      </w:pPr>
    </w:p>
    <w:p w14:paraId="1FEAF8DB" w14:textId="77777777" w:rsidR="00DE06FA" w:rsidRPr="00056006" w:rsidRDefault="00DE06FA" w:rsidP="004657D0">
      <w:pPr>
        <w:tabs>
          <w:tab w:val="left" w:pos="1080"/>
        </w:tabs>
        <w:spacing w:line="240" w:lineRule="auto"/>
        <w:ind w:firstLine="540"/>
        <w:rPr>
          <w:b/>
        </w:rPr>
      </w:pPr>
      <w:bookmarkStart w:id="262" w:name="_Toc247081498"/>
      <w:r w:rsidRPr="00056006">
        <w:rPr>
          <w:b/>
        </w:rPr>
        <w:t xml:space="preserve">Способ и наименование закупки _______________________________________ </w:t>
      </w:r>
    </w:p>
    <w:p w14:paraId="1459A355" w14:textId="77777777" w:rsidR="00DE06FA" w:rsidRPr="00056006" w:rsidRDefault="00DE06FA" w:rsidP="00DE06FA">
      <w:pPr>
        <w:tabs>
          <w:tab w:val="left" w:pos="1080"/>
        </w:tabs>
        <w:spacing w:line="240" w:lineRule="auto"/>
        <w:ind w:firstLine="540"/>
        <w:rPr>
          <w:b/>
        </w:rPr>
      </w:pPr>
      <w:r w:rsidRPr="00056006">
        <w:rPr>
          <w:b/>
        </w:rPr>
        <w:t>Лот ___</w:t>
      </w:r>
    </w:p>
    <w:p w14:paraId="4DDBA914" w14:textId="77777777" w:rsidR="00DE06FA" w:rsidRPr="00056006" w:rsidRDefault="00DE06FA" w:rsidP="004657D0">
      <w:pPr>
        <w:tabs>
          <w:tab w:val="left" w:pos="1080"/>
        </w:tabs>
        <w:spacing w:line="240" w:lineRule="auto"/>
        <w:ind w:firstLine="540"/>
      </w:pPr>
      <w:r w:rsidRPr="00056006">
        <w:rPr>
          <w:b/>
        </w:rPr>
        <w:t>Участник закупки:</w:t>
      </w:r>
      <w:r w:rsidRPr="00056006">
        <w:t xml:space="preserve"> ________________________________</w:t>
      </w:r>
      <w:bookmarkEnd w:id="262"/>
      <w:r w:rsidRPr="00056006">
        <w:t xml:space="preserve"> </w:t>
      </w:r>
    </w:p>
    <w:p w14:paraId="7EF23CC1" w14:textId="77777777" w:rsidR="00DE06FA" w:rsidRPr="00056006" w:rsidRDefault="00DE06FA" w:rsidP="004657D0">
      <w:pPr>
        <w:tabs>
          <w:tab w:val="left" w:pos="1080"/>
        </w:tabs>
        <w:spacing w:line="240" w:lineRule="auto"/>
        <w:ind w:firstLine="540"/>
      </w:pPr>
    </w:p>
    <w:p w14:paraId="2E11A5CF" w14:textId="77777777" w:rsidR="00DE06FA" w:rsidRPr="00056006" w:rsidRDefault="00DE06FA" w:rsidP="004657D0">
      <w:pPr>
        <w:tabs>
          <w:tab w:val="left" w:pos="1080"/>
        </w:tabs>
        <w:spacing w:line="240" w:lineRule="auto"/>
        <w:ind w:firstLine="540"/>
        <w:jc w:val="center"/>
        <w:rPr>
          <w:b/>
          <w:i/>
        </w:rPr>
      </w:pPr>
      <w:bookmarkStart w:id="263" w:name="_Toc247081499"/>
      <w:r w:rsidRPr="00056006">
        <w:rPr>
          <w:b/>
          <w:i/>
        </w:rPr>
        <w:t>Суть технического предложения</w:t>
      </w:r>
      <w:bookmarkEnd w:id="263"/>
    </w:p>
    <w:p w14:paraId="7612CD0A" w14:textId="77777777" w:rsidR="00DE06FA" w:rsidRPr="00056006"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056006" w14:paraId="610F59E2" w14:textId="77777777" w:rsidTr="00DE06FA">
        <w:tc>
          <w:tcPr>
            <w:tcW w:w="3960" w:type="dxa"/>
            <w:tcBorders>
              <w:bottom w:val="single" w:sz="4" w:space="0" w:color="auto"/>
            </w:tcBorders>
          </w:tcPr>
          <w:p w14:paraId="4A50E67A" w14:textId="77777777" w:rsidR="00DE06FA" w:rsidRPr="00056006" w:rsidRDefault="00DE06FA" w:rsidP="004657D0">
            <w:pPr>
              <w:tabs>
                <w:tab w:val="left" w:pos="1080"/>
              </w:tabs>
              <w:spacing w:line="240" w:lineRule="auto"/>
              <w:ind w:firstLine="540"/>
              <w:rPr>
                <w:sz w:val="20"/>
                <w:szCs w:val="20"/>
              </w:rPr>
            </w:pPr>
          </w:p>
        </w:tc>
        <w:tc>
          <w:tcPr>
            <w:tcW w:w="1143" w:type="dxa"/>
          </w:tcPr>
          <w:p w14:paraId="1CA6BB40" w14:textId="77777777" w:rsidR="00DE06FA" w:rsidRPr="00056006"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056006" w:rsidRDefault="00DE06FA" w:rsidP="004657D0">
            <w:pPr>
              <w:tabs>
                <w:tab w:val="left" w:pos="1080"/>
              </w:tabs>
              <w:spacing w:line="240" w:lineRule="auto"/>
              <w:ind w:firstLine="540"/>
              <w:rPr>
                <w:sz w:val="20"/>
                <w:szCs w:val="20"/>
              </w:rPr>
            </w:pPr>
          </w:p>
        </w:tc>
      </w:tr>
      <w:tr w:rsidR="00DE06FA" w:rsidRPr="00056006" w14:paraId="4087A31C" w14:textId="77777777" w:rsidTr="00DE06FA">
        <w:tc>
          <w:tcPr>
            <w:tcW w:w="3960" w:type="dxa"/>
            <w:tcBorders>
              <w:top w:val="single" w:sz="4" w:space="0" w:color="auto"/>
            </w:tcBorders>
          </w:tcPr>
          <w:p w14:paraId="24F8126A" w14:textId="77777777" w:rsidR="00DE06FA" w:rsidRPr="00056006" w:rsidRDefault="00DE06FA" w:rsidP="004657D0">
            <w:pPr>
              <w:tabs>
                <w:tab w:val="left" w:pos="1080"/>
              </w:tabs>
              <w:spacing w:line="240" w:lineRule="auto"/>
              <w:rPr>
                <w:sz w:val="20"/>
                <w:szCs w:val="20"/>
              </w:rPr>
            </w:pPr>
            <w:r w:rsidRPr="00056006">
              <w:rPr>
                <w:sz w:val="20"/>
                <w:szCs w:val="20"/>
              </w:rPr>
              <w:t>(подпись уполномоченного представителя)</w:t>
            </w:r>
          </w:p>
        </w:tc>
        <w:tc>
          <w:tcPr>
            <w:tcW w:w="1143" w:type="dxa"/>
          </w:tcPr>
          <w:p w14:paraId="5BE721C8" w14:textId="77777777" w:rsidR="00DE06FA" w:rsidRPr="00056006"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056006" w:rsidRDefault="00DE06FA" w:rsidP="004657D0">
            <w:pPr>
              <w:tabs>
                <w:tab w:val="left" w:pos="1080"/>
              </w:tabs>
              <w:spacing w:line="240" w:lineRule="auto"/>
              <w:rPr>
                <w:sz w:val="20"/>
                <w:szCs w:val="20"/>
              </w:rPr>
            </w:pPr>
            <w:r w:rsidRPr="00056006">
              <w:rPr>
                <w:sz w:val="20"/>
                <w:szCs w:val="20"/>
              </w:rPr>
              <w:t xml:space="preserve">(фамилия, имя, отчество </w:t>
            </w:r>
            <w:proofErr w:type="gramStart"/>
            <w:r w:rsidRPr="00056006">
              <w:rPr>
                <w:sz w:val="20"/>
                <w:szCs w:val="20"/>
              </w:rPr>
              <w:t>подписавшего</w:t>
            </w:r>
            <w:proofErr w:type="gramEnd"/>
            <w:r w:rsidRPr="00056006">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056006">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тексте</w:t>
      </w:r>
      <w:proofErr w:type="gramEnd"/>
      <w:r w:rsidRPr="002436AB">
        <w:rPr>
          <w:sz w:val="20"/>
          <w:szCs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056006"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056006">
        <w:rPr>
          <w:b/>
          <w:bCs w:val="0"/>
          <w:snapToGrid w:val="0"/>
          <w:sz w:val="24"/>
          <w:szCs w:val="24"/>
        </w:rPr>
        <w:t>Сводная таблица стоимости работ, товаров, услуг</w:t>
      </w:r>
    </w:p>
    <w:p w14:paraId="667A9FBA" w14:textId="77777777" w:rsidR="00E86C33" w:rsidRPr="00056006"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056006">
        <w:rPr>
          <w:bCs w:val="0"/>
          <w:snapToGrid w:val="0"/>
          <w:sz w:val="24"/>
          <w:szCs w:val="24"/>
        </w:rPr>
        <w:t>Наименование и адрес участника: _________________________________</w:t>
      </w:r>
    </w:p>
    <w:p w14:paraId="094E7D2A" w14:textId="77777777" w:rsidR="00E86C33" w:rsidRPr="00056006"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056006">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056006">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056006" w:rsidRPr="00056006" w14:paraId="395886CC" w14:textId="77777777" w:rsidTr="00056006">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 xml:space="preserve">№  </w:t>
            </w:r>
            <w:proofErr w:type="gramStart"/>
            <w:r w:rsidRPr="00056006">
              <w:rPr>
                <w:b/>
                <w:bCs w:val="0"/>
                <w:i/>
                <w:snapToGrid w:val="0"/>
                <w:sz w:val="20"/>
                <w:szCs w:val="20"/>
              </w:rPr>
              <w:t>п</w:t>
            </w:r>
            <w:proofErr w:type="gramEnd"/>
            <w:r w:rsidRPr="00056006">
              <w:rPr>
                <w:b/>
                <w:bCs w:val="0"/>
                <w:i/>
                <w:snapToGrid w:val="0"/>
                <w:sz w:val="20"/>
                <w:szCs w:val="20"/>
              </w:rPr>
              <w:t>/п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056006" w:rsidRPr="00056006" w:rsidRDefault="00056006"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 xml:space="preserve">Сокращенное наименование производителя, страна происхождения поставляемого товара (для работ, </w:t>
            </w:r>
            <w:proofErr w:type="gramStart"/>
            <w:r w:rsidRPr="00056006">
              <w:rPr>
                <w:b/>
                <w:bCs w:val="0"/>
                <w:i/>
                <w:snapToGrid w:val="0"/>
                <w:sz w:val="20"/>
                <w:szCs w:val="20"/>
              </w:rPr>
              <w:t>услуг-страна</w:t>
            </w:r>
            <w:proofErr w:type="gramEnd"/>
            <w:r w:rsidRPr="00056006">
              <w:rPr>
                <w:b/>
                <w:bCs w:val="0"/>
                <w:i/>
                <w:snapToGrid w:val="0"/>
                <w:sz w:val="20"/>
                <w:szCs w:val="20"/>
              </w:rPr>
              <w:t xml:space="preserve">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Единицы</w:t>
            </w:r>
            <w:r w:rsidRPr="00056006">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 xml:space="preserve">НДС, 18%, </w:t>
            </w:r>
            <w:proofErr w:type="spellStart"/>
            <w:r w:rsidRPr="00056006">
              <w:rPr>
                <w:b/>
                <w:bCs w:val="0"/>
                <w:i/>
                <w:snapToGrid w:val="0"/>
                <w:sz w:val="20"/>
                <w:szCs w:val="20"/>
              </w:rPr>
              <w:t>руб</w:t>
            </w:r>
            <w:proofErr w:type="spellEnd"/>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Общая цена, руб., с НДС</w:t>
            </w:r>
          </w:p>
        </w:tc>
      </w:tr>
      <w:tr w:rsidR="00056006" w:rsidRPr="00056006" w14:paraId="5DA2B70D" w14:textId="77777777" w:rsidTr="00056006">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9</w:t>
            </w:r>
          </w:p>
        </w:tc>
      </w:tr>
      <w:tr w:rsidR="00056006" w:rsidRPr="00056006" w14:paraId="067F9F9E" w14:textId="77777777" w:rsidTr="00056006">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056006" w:rsidRPr="00056006" w14:paraId="2C6DA3A9" w14:textId="77777777" w:rsidTr="00056006">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0,00</w:t>
            </w:r>
          </w:p>
        </w:tc>
      </w:tr>
    </w:tbl>
    <w:p w14:paraId="052C442B" w14:textId="77777777" w:rsidR="00E86C33" w:rsidRPr="00056006"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056006">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056006">
        <w:rPr>
          <w:bCs w:val="0"/>
          <w:i/>
          <w:snapToGrid w:val="0"/>
          <w:sz w:val="24"/>
          <w:szCs w:val="24"/>
        </w:rPr>
        <w:t xml:space="preserve"> </w:t>
      </w:r>
      <w:proofErr w:type="gramStart"/>
      <w:r w:rsidRPr="00056006">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056006">
        <w:rPr>
          <w:b/>
          <w:bCs w:val="0"/>
          <w:i/>
          <w:snapToGrid w:val="0"/>
          <w:sz w:val="24"/>
          <w:szCs w:val="24"/>
          <w:vertAlign w:val="superscript"/>
        </w:rPr>
        <w:t xml:space="preserve"> стоимость заявки/предложения.*</w:t>
      </w:r>
    </w:p>
    <w:p w14:paraId="0E3FDAD3" w14:textId="77777777" w:rsidR="00E86C33" w:rsidRPr="00056006"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056006">
        <w:rPr>
          <w:bCs w:val="0"/>
          <w:snapToGrid w:val="0"/>
          <w:sz w:val="24"/>
          <w:szCs w:val="24"/>
        </w:rPr>
        <w:t>___________________________________</w:t>
      </w:r>
    </w:p>
    <w:p w14:paraId="42BA82C8" w14:textId="77777777" w:rsidR="00E86C33" w:rsidRPr="00056006"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056006">
        <w:rPr>
          <w:bCs w:val="0"/>
          <w:snapToGrid w:val="0"/>
          <w:sz w:val="24"/>
          <w:szCs w:val="24"/>
          <w:vertAlign w:val="superscript"/>
        </w:rPr>
        <w:t xml:space="preserve">                                     (подпись, М.П.)</w:t>
      </w:r>
    </w:p>
    <w:p w14:paraId="0837F9FE" w14:textId="77777777" w:rsidR="00E86C33" w:rsidRPr="00056006"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056006">
        <w:rPr>
          <w:bCs w:val="0"/>
          <w:snapToGrid w:val="0"/>
          <w:sz w:val="24"/>
          <w:szCs w:val="24"/>
        </w:rPr>
        <w:t>____________________________________</w:t>
      </w:r>
    </w:p>
    <w:p w14:paraId="667E35C0" w14:textId="77777777" w:rsidR="00E86C33" w:rsidRPr="00056006"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056006">
        <w:rPr>
          <w:bCs w:val="0"/>
          <w:snapToGrid w:val="0"/>
          <w:sz w:val="24"/>
          <w:szCs w:val="24"/>
          <w:vertAlign w:val="superscript"/>
        </w:rPr>
        <w:t xml:space="preserve">(фамилия, имя, отчество </w:t>
      </w:r>
      <w:proofErr w:type="gramStart"/>
      <w:r w:rsidRPr="00056006">
        <w:rPr>
          <w:bCs w:val="0"/>
          <w:snapToGrid w:val="0"/>
          <w:sz w:val="24"/>
          <w:szCs w:val="24"/>
          <w:vertAlign w:val="superscript"/>
        </w:rPr>
        <w:t>подписавшего</w:t>
      </w:r>
      <w:proofErr w:type="gramEnd"/>
      <w:r w:rsidRPr="00056006">
        <w:rPr>
          <w:bCs w:val="0"/>
          <w:snapToGrid w:val="0"/>
          <w:sz w:val="24"/>
          <w:szCs w:val="24"/>
          <w:vertAlign w:val="superscript"/>
        </w:rPr>
        <w:t>, должность)</w:t>
      </w:r>
    </w:p>
    <w:p w14:paraId="12E0F499" w14:textId="77777777" w:rsidR="00E86C33" w:rsidRPr="00056006"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056006"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056006">
        <w:rPr>
          <w:b/>
          <w:bCs w:val="0"/>
          <w:snapToGrid w:val="0"/>
          <w:sz w:val="20"/>
          <w:szCs w:val="20"/>
        </w:rPr>
        <w:t>конец формы</w:t>
      </w:r>
    </w:p>
    <w:p w14:paraId="354DCF3E" w14:textId="77777777" w:rsidR="00E86C33" w:rsidRPr="00056006" w:rsidRDefault="00E86C33" w:rsidP="00E86C33">
      <w:pPr>
        <w:rPr>
          <w:bCs w:val="0"/>
          <w:sz w:val="20"/>
          <w:szCs w:val="20"/>
        </w:rPr>
      </w:pPr>
    </w:p>
    <w:p w14:paraId="05143CB1" w14:textId="77777777" w:rsidR="00E86C33" w:rsidRPr="00056006"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056006">
        <w:rPr>
          <w:b/>
          <w:bCs w:val="0"/>
          <w:snapToGrid w:val="0"/>
          <w:sz w:val="20"/>
          <w:szCs w:val="20"/>
        </w:rPr>
        <w:t>Инструкции по заполнению</w:t>
      </w:r>
    </w:p>
    <w:p w14:paraId="74690A7E" w14:textId="77777777" w:rsidR="00E86C33" w:rsidRPr="0005600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05600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 xml:space="preserve">Участник указывает свое фирменное наименование (в </w:t>
      </w:r>
      <w:proofErr w:type="spellStart"/>
      <w:r w:rsidRPr="00056006">
        <w:rPr>
          <w:bCs w:val="0"/>
          <w:snapToGrid w:val="0"/>
          <w:sz w:val="20"/>
          <w:szCs w:val="20"/>
        </w:rPr>
        <w:t>т.ч</w:t>
      </w:r>
      <w:proofErr w:type="spellEnd"/>
      <w:r w:rsidRPr="00056006">
        <w:rPr>
          <w:bCs w:val="0"/>
          <w:snapToGrid w:val="0"/>
          <w:sz w:val="20"/>
          <w:szCs w:val="20"/>
        </w:rPr>
        <w:t>. организационно-правовую форму) и свой адрес.</w:t>
      </w:r>
    </w:p>
    <w:p w14:paraId="1B5B104F" w14:textId="77777777" w:rsidR="00E86C33" w:rsidRPr="0005600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 xml:space="preserve">В коммерческом </w:t>
      </w:r>
      <w:proofErr w:type="gramStart"/>
      <w:r w:rsidRPr="00056006">
        <w:rPr>
          <w:bCs w:val="0"/>
          <w:snapToGrid w:val="0"/>
          <w:sz w:val="20"/>
          <w:szCs w:val="20"/>
        </w:rPr>
        <w:t>предложении</w:t>
      </w:r>
      <w:proofErr w:type="gramEnd"/>
      <w:r w:rsidRPr="00056006">
        <w:rPr>
          <w:bCs w:val="0"/>
          <w:snapToGrid w:val="0"/>
          <w:sz w:val="20"/>
          <w:szCs w:val="20"/>
        </w:rPr>
        <w:t xml:space="preserve"> описываются все позиции раздела 3 с учетом предлагаемых условий Договора (раздел 4). </w:t>
      </w:r>
    </w:p>
    <w:p w14:paraId="0F8D6D36" w14:textId="77777777" w:rsidR="00E86C33" w:rsidRPr="0005600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 xml:space="preserve">Коммерческое предложение на поставку будет служить основой для подготовки приложения к Договору. В этой </w:t>
      </w:r>
      <w:r w:rsidRPr="00056006">
        <w:rPr>
          <w:bCs w:val="0"/>
          <w:snapToGrid w:val="0"/>
          <w:sz w:val="20"/>
          <w:szCs w:val="20"/>
        </w:rPr>
        <w:lastRenderedPageBreak/>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05600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 xml:space="preserve">Помимо </w:t>
      </w:r>
      <w:proofErr w:type="gramStart"/>
      <w:r w:rsidRPr="00056006">
        <w:rPr>
          <w:bCs w:val="0"/>
          <w:snapToGrid w:val="0"/>
          <w:sz w:val="20"/>
          <w:szCs w:val="20"/>
        </w:rPr>
        <w:t>скан-копии</w:t>
      </w:r>
      <w:proofErr w:type="gramEnd"/>
      <w:r w:rsidRPr="00056006">
        <w:rPr>
          <w:bCs w:val="0"/>
          <w:snapToGrid w:val="0"/>
          <w:sz w:val="20"/>
          <w:szCs w:val="20"/>
        </w:rPr>
        <w:t xml:space="preserve"> необходимо приложить в формате </w:t>
      </w:r>
      <w:proofErr w:type="spellStart"/>
      <w:r w:rsidRPr="00056006">
        <w:rPr>
          <w:bCs w:val="0"/>
          <w:snapToGrid w:val="0"/>
          <w:sz w:val="20"/>
          <w:szCs w:val="20"/>
        </w:rPr>
        <w:t>Excel</w:t>
      </w:r>
      <w:proofErr w:type="spellEnd"/>
      <w:r w:rsidRPr="00056006">
        <w:rPr>
          <w:bCs w:val="0"/>
          <w:snapToGrid w:val="0"/>
          <w:sz w:val="20"/>
          <w:szCs w:val="20"/>
        </w:rPr>
        <w:t>.</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*Подтверждение согласия включения расходов в стоимость заявки/</w:t>
      </w:r>
      <w:r w:rsidRPr="004B3708">
        <w:rPr>
          <w:bCs w:val="0"/>
          <w:snapToGrid w:val="0"/>
          <w:sz w:val="20"/>
          <w:szCs w:val="20"/>
        </w:rPr>
        <w:t>предложения отражается в обязательном порядке при поставках оборудования и материалов или в части их наличия.</w:t>
      </w:r>
    </w:p>
    <w:p w14:paraId="19492058"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56AA0AB"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6A28BA7"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4D43CBE"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D2B0BE7"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77496AC"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EC54B21"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1E01A91"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D67DD88"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4AA6E5E"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958F352"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47B958F"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258A0E"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F2E25A2"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8669D15"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3A4F150"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9CA7D3A"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832FAE0"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6CF574A"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B548BB8"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58109E1"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264D647"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17D3DF4"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CBEA384"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893CBAE"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8F9AC0C"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D4A4065"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4953C15"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C2EBFDA"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8830051"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4AFC90B"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6C06585"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E034D7A"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FBFF099"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17E0F07"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C133351" w14:textId="77777777" w:rsidR="00056006" w:rsidRPr="004B3708"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highlight w:val="yellow"/>
        </w:rPr>
      </w:pP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19E43819" w14:textId="77777777" w:rsidR="000E5820" w:rsidRPr="004D0F20" w:rsidRDefault="000E5820" w:rsidP="000E5820">
      <w:pPr>
        <w:spacing w:line="240" w:lineRule="auto"/>
        <w:jc w:val="right"/>
        <w:rPr>
          <w:bCs w:val="0"/>
          <w:snapToGrid w:val="0"/>
        </w:rPr>
      </w:pPr>
      <w:r w:rsidRPr="004D0F20">
        <w:rPr>
          <w:bCs w:val="0"/>
          <w:snapToGrid w:val="0"/>
        </w:rPr>
        <w:t>Приложение № ___ к заявке на участие</w:t>
      </w:r>
    </w:p>
    <w:p w14:paraId="6348DBB7" w14:textId="77777777" w:rsidR="000E5820" w:rsidRPr="004D0F20" w:rsidRDefault="000E5820" w:rsidP="000E5820">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D21E401" w14:textId="77777777" w:rsidR="000E5820" w:rsidRPr="004D0F20" w:rsidRDefault="000E5820" w:rsidP="000E5820">
      <w:pPr>
        <w:tabs>
          <w:tab w:val="left" w:pos="1080"/>
        </w:tabs>
        <w:spacing w:line="240" w:lineRule="auto"/>
        <w:ind w:firstLine="540"/>
        <w:jc w:val="right"/>
      </w:pPr>
    </w:p>
    <w:p w14:paraId="1834E31E" w14:textId="77777777" w:rsidR="000E5820" w:rsidRPr="004D0F20" w:rsidRDefault="000E5820" w:rsidP="000E5820">
      <w:pPr>
        <w:tabs>
          <w:tab w:val="left" w:pos="1080"/>
        </w:tabs>
        <w:spacing w:line="240" w:lineRule="auto"/>
        <w:ind w:firstLine="540"/>
        <w:jc w:val="right"/>
      </w:pPr>
    </w:p>
    <w:p w14:paraId="3FF9A6FA" w14:textId="77777777" w:rsidR="000E5820" w:rsidRPr="004D0F20" w:rsidRDefault="000E5820" w:rsidP="000E5820">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4D0F20">
        <w:rPr>
          <w:b/>
        </w:rPr>
        <w:t xml:space="preserve">Анкета Участника закупки </w:t>
      </w:r>
      <w:bookmarkEnd w:id="268"/>
      <w:bookmarkEnd w:id="269"/>
      <w:bookmarkEnd w:id="270"/>
    </w:p>
    <w:p w14:paraId="67879DAF" w14:textId="77777777" w:rsidR="000E5820" w:rsidRPr="004D0F20" w:rsidRDefault="000E5820" w:rsidP="000E5820">
      <w:pPr>
        <w:tabs>
          <w:tab w:val="left" w:pos="1080"/>
        </w:tabs>
        <w:spacing w:line="240" w:lineRule="auto"/>
        <w:ind w:firstLine="540"/>
        <w:rPr>
          <w:b/>
        </w:rPr>
      </w:pPr>
      <w:bookmarkStart w:id="271" w:name="_Toc247081589"/>
      <w:r w:rsidRPr="004D0F20">
        <w:rPr>
          <w:b/>
        </w:rPr>
        <w:t xml:space="preserve">Способ и наименование закупки _______________________________________ </w:t>
      </w:r>
    </w:p>
    <w:p w14:paraId="58B92CBF" w14:textId="77777777" w:rsidR="000E5820" w:rsidRPr="004D0F20" w:rsidRDefault="000E5820" w:rsidP="000E5820">
      <w:pPr>
        <w:tabs>
          <w:tab w:val="left" w:pos="1080"/>
        </w:tabs>
        <w:spacing w:line="240" w:lineRule="auto"/>
        <w:ind w:firstLine="540"/>
        <w:rPr>
          <w:b/>
        </w:rPr>
      </w:pPr>
      <w:r w:rsidRPr="004D0F20">
        <w:rPr>
          <w:b/>
        </w:rPr>
        <w:t>Лот ___</w:t>
      </w:r>
    </w:p>
    <w:p w14:paraId="52F683FC" w14:textId="77777777" w:rsidR="000E5820" w:rsidRPr="004D0F20" w:rsidRDefault="000E5820" w:rsidP="000E5820">
      <w:pPr>
        <w:tabs>
          <w:tab w:val="left" w:pos="1080"/>
        </w:tabs>
        <w:spacing w:line="240" w:lineRule="auto"/>
        <w:ind w:firstLine="540"/>
        <w:rPr>
          <w:b/>
        </w:rPr>
      </w:pPr>
      <w:r w:rsidRPr="004D0F20">
        <w:rPr>
          <w:b/>
        </w:rPr>
        <w:t xml:space="preserve">Участник закупки: ________________________________ </w:t>
      </w:r>
    </w:p>
    <w:bookmarkEnd w:id="271"/>
    <w:p w14:paraId="56324A44" w14:textId="77777777" w:rsidR="000E5820" w:rsidRPr="004D0F20" w:rsidRDefault="000E5820" w:rsidP="000E582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0E5820" w:rsidRPr="004D0F20" w14:paraId="47BA9045" w14:textId="77777777" w:rsidTr="00685C30">
        <w:trPr>
          <w:cantSplit/>
          <w:trHeight w:val="240"/>
        </w:trPr>
        <w:tc>
          <w:tcPr>
            <w:tcW w:w="418" w:type="pct"/>
            <w:vAlign w:val="center"/>
          </w:tcPr>
          <w:p w14:paraId="6257E5DF" w14:textId="77777777" w:rsidR="000E5820" w:rsidRPr="004D0F20" w:rsidRDefault="000E5820" w:rsidP="00685C30">
            <w:pPr>
              <w:tabs>
                <w:tab w:val="left" w:pos="1080"/>
              </w:tabs>
              <w:spacing w:line="240" w:lineRule="auto"/>
              <w:ind w:firstLine="33"/>
              <w:rPr>
                <w:sz w:val="20"/>
                <w:szCs w:val="20"/>
              </w:rPr>
            </w:pPr>
            <w:r w:rsidRPr="004D0F20">
              <w:rPr>
                <w:sz w:val="20"/>
                <w:szCs w:val="20"/>
              </w:rPr>
              <w:t>№</w:t>
            </w:r>
          </w:p>
        </w:tc>
        <w:tc>
          <w:tcPr>
            <w:tcW w:w="2771" w:type="pct"/>
            <w:vAlign w:val="center"/>
          </w:tcPr>
          <w:p w14:paraId="611A8DAD" w14:textId="77777777" w:rsidR="000E5820" w:rsidRPr="004D0F20" w:rsidRDefault="000E5820" w:rsidP="00685C30">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52BA14BE" w14:textId="77777777" w:rsidR="000E5820" w:rsidRPr="004D0F20" w:rsidRDefault="000E5820" w:rsidP="00685C30">
            <w:pPr>
              <w:tabs>
                <w:tab w:val="left" w:pos="1080"/>
              </w:tabs>
              <w:spacing w:line="240" w:lineRule="auto"/>
              <w:ind w:firstLine="33"/>
              <w:rPr>
                <w:sz w:val="20"/>
                <w:szCs w:val="20"/>
              </w:rPr>
            </w:pPr>
            <w:r w:rsidRPr="004D0F20">
              <w:rPr>
                <w:sz w:val="20"/>
                <w:szCs w:val="20"/>
              </w:rPr>
              <w:t>Сведения об Участнике закупки</w:t>
            </w:r>
          </w:p>
        </w:tc>
      </w:tr>
      <w:tr w:rsidR="000E5820" w:rsidRPr="004D0F20" w14:paraId="7D325BA6" w14:textId="77777777" w:rsidTr="00685C30">
        <w:trPr>
          <w:cantSplit/>
          <w:trHeight w:val="471"/>
        </w:trPr>
        <w:tc>
          <w:tcPr>
            <w:tcW w:w="418" w:type="pct"/>
            <w:vAlign w:val="center"/>
          </w:tcPr>
          <w:p w14:paraId="5B3D7956"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p>
        </w:tc>
        <w:tc>
          <w:tcPr>
            <w:tcW w:w="2771" w:type="pct"/>
            <w:vAlign w:val="center"/>
          </w:tcPr>
          <w:p w14:paraId="6064C303" w14:textId="77777777" w:rsidR="000E5820" w:rsidRPr="004D0F20" w:rsidRDefault="000E5820" w:rsidP="00685C30">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149A4413" w14:textId="77777777" w:rsidR="000E5820" w:rsidRPr="004D0F20" w:rsidRDefault="000E5820" w:rsidP="00685C30">
            <w:pPr>
              <w:tabs>
                <w:tab w:val="left" w:pos="1080"/>
              </w:tabs>
              <w:spacing w:line="240" w:lineRule="auto"/>
              <w:ind w:firstLine="33"/>
              <w:rPr>
                <w:sz w:val="20"/>
                <w:szCs w:val="20"/>
              </w:rPr>
            </w:pPr>
          </w:p>
        </w:tc>
      </w:tr>
      <w:tr w:rsidR="000E5820" w:rsidRPr="004D0F20" w14:paraId="2C20F323" w14:textId="77777777" w:rsidTr="00685C30">
        <w:trPr>
          <w:cantSplit/>
        </w:trPr>
        <w:tc>
          <w:tcPr>
            <w:tcW w:w="418" w:type="pct"/>
            <w:vAlign w:val="center"/>
          </w:tcPr>
          <w:p w14:paraId="0FF2EBD7" w14:textId="77777777" w:rsidR="000E5820" w:rsidRPr="004D0F20" w:rsidRDefault="000E5820" w:rsidP="00685C30">
            <w:pPr>
              <w:tabs>
                <w:tab w:val="left" w:pos="1080"/>
              </w:tabs>
              <w:spacing w:line="240" w:lineRule="auto"/>
              <w:ind w:firstLine="33"/>
              <w:rPr>
                <w:sz w:val="20"/>
                <w:szCs w:val="20"/>
              </w:rPr>
            </w:pPr>
            <w:r w:rsidRPr="004D0F20">
              <w:rPr>
                <w:sz w:val="20"/>
                <w:szCs w:val="20"/>
              </w:rPr>
              <w:t>2.</w:t>
            </w:r>
          </w:p>
        </w:tc>
        <w:tc>
          <w:tcPr>
            <w:tcW w:w="2771" w:type="pct"/>
            <w:vAlign w:val="center"/>
          </w:tcPr>
          <w:p w14:paraId="754E4662" w14:textId="77777777" w:rsidR="000E5820" w:rsidRPr="004D0F20" w:rsidRDefault="000E5820" w:rsidP="00685C30">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56EF0F0B" w14:textId="77777777" w:rsidR="000E5820" w:rsidRPr="004D0F20" w:rsidRDefault="000E5820" w:rsidP="00685C30">
            <w:pPr>
              <w:tabs>
                <w:tab w:val="left" w:pos="1080"/>
              </w:tabs>
              <w:spacing w:line="240" w:lineRule="auto"/>
              <w:ind w:firstLine="33"/>
              <w:rPr>
                <w:sz w:val="20"/>
                <w:szCs w:val="20"/>
              </w:rPr>
            </w:pPr>
          </w:p>
        </w:tc>
      </w:tr>
      <w:tr w:rsidR="000E5820" w:rsidRPr="004D0F20" w14:paraId="593206E2" w14:textId="77777777" w:rsidTr="00685C30">
        <w:trPr>
          <w:cantSplit/>
        </w:trPr>
        <w:tc>
          <w:tcPr>
            <w:tcW w:w="418" w:type="pct"/>
            <w:vAlign w:val="center"/>
          </w:tcPr>
          <w:p w14:paraId="071C4CE7" w14:textId="77777777" w:rsidR="000E5820" w:rsidRPr="004D0F20" w:rsidRDefault="000E5820" w:rsidP="00685C30">
            <w:pPr>
              <w:tabs>
                <w:tab w:val="left" w:pos="1080"/>
              </w:tabs>
              <w:spacing w:line="240" w:lineRule="auto"/>
              <w:ind w:firstLine="33"/>
              <w:rPr>
                <w:sz w:val="20"/>
                <w:szCs w:val="20"/>
              </w:rPr>
            </w:pPr>
            <w:r w:rsidRPr="004D0F20">
              <w:rPr>
                <w:sz w:val="20"/>
                <w:szCs w:val="20"/>
              </w:rPr>
              <w:t>3.</w:t>
            </w:r>
          </w:p>
        </w:tc>
        <w:tc>
          <w:tcPr>
            <w:tcW w:w="2771" w:type="pct"/>
            <w:vAlign w:val="center"/>
          </w:tcPr>
          <w:p w14:paraId="63BEDC75" w14:textId="77777777" w:rsidR="000E5820" w:rsidRPr="004D0F20" w:rsidRDefault="000E5820" w:rsidP="00685C30">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2C1C6A98" w14:textId="77777777" w:rsidR="000E5820" w:rsidRPr="004D0F20" w:rsidRDefault="000E5820" w:rsidP="00685C30">
            <w:pPr>
              <w:tabs>
                <w:tab w:val="left" w:pos="1080"/>
              </w:tabs>
              <w:spacing w:line="240" w:lineRule="auto"/>
              <w:ind w:firstLine="33"/>
              <w:rPr>
                <w:sz w:val="20"/>
                <w:szCs w:val="20"/>
              </w:rPr>
            </w:pPr>
          </w:p>
        </w:tc>
      </w:tr>
      <w:tr w:rsidR="000E5820" w:rsidRPr="004D0F20" w14:paraId="33848413" w14:textId="77777777" w:rsidTr="00685C30">
        <w:trPr>
          <w:cantSplit/>
        </w:trPr>
        <w:tc>
          <w:tcPr>
            <w:tcW w:w="418" w:type="pct"/>
            <w:vAlign w:val="center"/>
          </w:tcPr>
          <w:p w14:paraId="6F3EF8BF" w14:textId="77777777" w:rsidR="000E5820" w:rsidRPr="004D0F20" w:rsidRDefault="000E5820" w:rsidP="00685C30">
            <w:pPr>
              <w:tabs>
                <w:tab w:val="left" w:pos="1080"/>
              </w:tabs>
              <w:spacing w:line="240" w:lineRule="auto"/>
              <w:ind w:firstLine="33"/>
              <w:rPr>
                <w:sz w:val="20"/>
                <w:szCs w:val="20"/>
              </w:rPr>
            </w:pPr>
            <w:r w:rsidRPr="004D0F20">
              <w:rPr>
                <w:sz w:val="20"/>
                <w:szCs w:val="20"/>
              </w:rPr>
              <w:t>4.</w:t>
            </w:r>
          </w:p>
        </w:tc>
        <w:tc>
          <w:tcPr>
            <w:tcW w:w="2771" w:type="pct"/>
            <w:vAlign w:val="center"/>
          </w:tcPr>
          <w:p w14:paraId="5DD99FC3" w14:textId="77777777" w:rsidR="000E5820" w:rsidRPr="004D0F20" w:rsidRDefault="000E5820" w:rsidP="00685C30">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00D2D6BB" w14:textId="77777777" w:rsidR="000E5820" w:rsidRPr="004D0F20" w:rsidRDefault="000E5820" w:rsidP="00685C30">
            <w:pPr>
              <w:tabs>
                <w:tab w:val="left" w:pos="1080"/>
              </w:tabs>
              <w:spacing w:line="240" w:lineRule="auto"/>
              <w:ind w:firstLine="33"/>
              <w:rPr>
                <w:sz w:val="20"/>
                <w:szCs w:val="20"/>
              </w:rPr>
            </w:pPr>
          </w:p>
        </w:tc>
      </w:tr>
      <w:tr w:rsidR="000E5820" w:rsidRPr="004D0F20" w14:paraId="748D25EE" w14:textId="77777777" w:rsidTr="00685C30">
        <w:trPr>
          <w:cantSplit/>
        </w:trPr>
        <w:tc>
          <w:tcPr>
            <w:tcW w:w="418" w:type="pct"/>
            <w:vAlign w:val="center"/>
          </w:tcPr>
          <w:p w14:paraId="7DCB92F5" w14:textId="77777777" w:rsidR="000E5820" w:rsidRPr="004D0F20" w:rsidRDefault="000E5820" w:rsidP="00685C30">
            <w:pPr>
              <w:tabs>
                <w:tab w:val="left" w:pos="1080"/>
              </w:tabs>
              <w:spacing w:line="240" w:lineRule="auto"/>
              <w:ind w:firstLine="33"/>
              <w:rPr>
                <w:sz w:val="20"/>
                <w:szCs w:val="20"/>
              </w:rPr>
            </w:pPr>
            <w:r w:rsidRPr="004D0F20">
              <w:rPr>
                <w:sz w:val="20"/>
                <w:szCs w:val="20"/>
              </w:rPr>
              <w:t>5.</w:t>
            </w:r>
          </w:p>
        </w:tc>
        <w:tc>
          <w:tcPr>
            <w:tcW w:w="2771" w:type="pct"/>
            <w:vAlign w:val="center"/>
          </w:tcPr>
          <w:p w14:paraId="05D1C658" w14:textId="40C09B36" w:rsidR="000E5820" w:rsidRPr="004D0F20" w:rsidRDefault="00F774AD" w:rsidP="00685C30">
            <w:pPr>
              <w:tabs>
                <w:tab w:val="left" w:pos="1080"/>
              </w:tabs>
              <w:spacing w:line="240" w:lineRule="auto"/>
              <w:ind w:firstLine="33"/>
              <w:rPr>
                <w:sz w:val="20"/>
                <w:szCs w:val="20"/>
              </w:rPr>
            </w:pPr>
            <w:r w:rsidRPr="00F774AD">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BB2C71A" w14:textId="77777777" w:rsidR="000E5820" w:rsidRPr="004D0F20" w:rsidRDefault="000E5820" w:rsidP="00685C30">
            <w:pPr>
              <w:tabs>
                <w:tab w:val="left" w:pos="1080"/>
              </w:tabs>
              <w:spacing w:line="240" w:lineRule="auto"/>
              <w:ind w:firstLine="33"/>
              <w:rPr>
                <w:sz w:val="20"/>
                <w:szCs w:val="20"/>
              </w:rPr>
            </w:pPr>
          </w:p>
        </w:tc>
      </w:tr>
      <w:tr w:rsidR="000E5820" w:rsidRPr="004D0F20" w14:paraId="4859EC58" w14:textId="77777777" w:rsidTr="00685C30">
        <w:trPr>
          <w:cantSplit/>
        </w:trPr>
        <w:tc>
          <w:tcPr>
            <w:tcW w:w="418" w:type="pct"/>
            <w:vAlign w:val="center"/>
          </w:tcPr>
          <w:p w14:paraId="65F51478" w14:textId="77777777" w:rsidR="000E5820" w:rsidRPr="004D0F20" w:rsidRDefault="000E5820" w:rsidP="00685C30">
            <w:pPr>
              <w:tabs>
                <w:tab w:val="left" w:pos="1080"/>
              </w:tabs>
              <w:spacing w:line="240" w:lineRule="auto"/>
              <w:ind w:firstLine="33"/>
              <w:rPr>
                <w:sz w:val="20"/>
                <w:szCs w:val="20"/>
              </w:rPr>
            </w:pPr>
            <w:r w:rsidRPr="004D0F20">
              <w:rPr>
                <w:sz w:val="20"/>
                <w:szCs w:val="20"/>
              </w:rPr>
              <w:t>6</w:t>
            </w:r>
          </w:p>
        </w:tc>
        <w:tc>
          <w:tcPr>
            <w:tcW w:w="2771" w:type="pct"/>
            <w:vAlign w:val="center"/>
          </w:tcPr>
          <w:p w14:paraId="061F26EC" w14:textId="77777777" w:rsidR="000E5820" w:rsidRPr="004D0F20" w:rsidRDefault="000E5820" w:rsidP="00685C30">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7424F1B7" w14:textId="77777777" w:rsidR="000E5820" w:rsidRPr="004D0F20" w:rsidRDefault="000E5820" w:rsidP="00685C30">
            <w:pPr>
              <w:tabs>
                <w:tab w:val="left" w:pos="1080"/>
              </w:tabs>
              <w:spacing w:line="240" w:lineRule="auto"/>
              <w:ind w:firstLine="33"/>
              <w:rPr>
                <w:sz w:val="20"/>
                <w:szCs w:val="20"/>
              </w:rPr>
            </w:pPr>
          </w:p>
        </w:tc>
      </w:tr>
      <w:tr w:rsidR="000E5820" w:rsidRPr="004D0F20" w14:paraId="42152017" w14:textId="77777777" w:rsidTr="00685C30">
        <w:trPr>
          <w:cantSplit/>
        </w:trPr>
        <w:tc>
          <w:tcPr>
            <w:tcW w:w="418" w:type="pct"/>
            <w:vAlign w:val="center"/>
          </w:tcPr>
          <w:p w14:paraId="3CCCD757" w14:textId="77777777" w:rsidR="000E5820" w:rsidRPr="004D0F20" w:rsidRDefault="000E5820" w:rsidP="00685C30">
            <w:pPr>
              <w:tabs>
                <w:tab w:val="left" w:pos="1080"/>
              </w:tabs>
              <w:spacing w:line="240" w:lineRule="auto"/>
              <w:ind w:firstLine="33"/>
              <w:rPr>
                <w:sz w:val="20"/>
                <w:szCs w:val="20"/>
              </w:rPr>
            </w:pPr>
            <w:r w:rsidRPr="004D0F20">
              <w:rPr>
                <w:sz w:val="20"/>
                <w:szCs w:val="20"/>
              </w:rPr>
              <w:t>7.</w:t>
            </w:r>
          </w:p>
        </w:tc>
        <w:tc>
          <w:tcPr>
            <w:tcW w:w="2771" w:type="pct"/>
            <w:vAlign w:val="center"/>
          </w:tcPr>
          <w:p w14:paraId="196E099D" w14:textId="77777777" w:rsidR="000E5820" w:rsidRPr="004D0F20" w:rsidRDefault="000E5820" w:rsidP="00685C30">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D7379D1" w14:textId="77777777" w:rsidR="000E5820" w:rsidRPr="004D0F20" w:rsidRDefault="000E5820" w:rsidP="00685C30">
            <w:pPr>
              <w:tabs>
                <w:tab w:val="left" w:pos="1080"/>
              </w:tabs>
              <w:spacing w:line="240" w:lineRule="auto"/>
              <w:ind w:firstLine="33"/>
              <w:rPr>
                <w:sz w:val="20"/>
                <w:szCs w:val="20"/>
              </w:rPr>
            </w:pPr>
          </w:p>
        </w:tc>
      </w:tr>
      <w:tr w:rsidR="000E5820" w:rsidRPr="004D0F20" w14:paraId="329B5865" w14:textId="77777777" w:rsidTr="00685C30">
        <w:trPr>
          <w:cantSplit/>
        </w:trPr>
        <w:tc>
          <w:tcPr>
            <w:tcW w:w="418" w:type="pct"/>
            <w:vAlign w:val="center"/>
          </w:tcPr>
          <w:p w14:paraId="3F7CF20A" w14:textId="77777777" w:rsidR="000E5820" w:rsidRPr="004D0F20" w:rsidRDefault="000E5820" w:rsidP="00685C30">
            <w:pPr>
              <w:tabs>
                <w:tab w:val="left" w:pos="1080"/>
              </w:tabs>
              <w:spacing w:line="240" w:lineRule="auto"/>
              <w:ind w:firstLine="33"/>
              <w:rPr>
                <w:sz w:val="20"/>
                <w:szCs w:val="20"/>
              </w:rPr>
            </w:pPr>
            <w:r>
              <w:rPr>
                <w:sz w:val="20"/>
                <w:szCs w:val="20"/>
              </w:rPr>
              <w:t>8.</w:t>
            </w:r>
          </w:p>
        </w:tc>
        <w:tc>
          <w:tcPr>
            <w:tcW w:w="2771" w:type="pct"/>
            <w:vAlign w:val="center"/>
          </w:tcPr>
          <w:p w14:paraId="375E41C0" w14:textId="77777777" w:rsidR="000E5820" w:rsidRPr="004D0F20" w:rsidRDefault="000E5820" w:rsidP="00685C30">
            <w:pPr>
              <w:tabs>
                <w:tab w:val="left" w:pos="1080"/>
              </w:tabs>
              <w:spacing w:line="240" w:lineRule="auto"/>
              <w:ind w:firstLine="33"/>
              <w:rPr>
                <w:sz w:val="20"/>
                <w:szCs w:val="20"/>
              </w:rPr>
            </w:pPr>
            <w:r>
              <w:rPr>
                <w:sz w:val="20"/>
                <w:szCs w:val="20"/>
              </w:rPr>
              <w:t>КПП</w:t>
            </w:r>
          </w:p>
        </w:tc>
        <w:tc>
          <w:tcPr>
            <w:tcW w:w="1811" w:type="pct"/>
            <w:vAlign w:val="center"/>
          </w:tcPr>
          <w:p w14:paraId="360D2D9B" w14:textId="77777777" w:rsidR="000E5820" w:rsidRPr="004D0F20" w:rsidRDefault="000E5820" w:rsidP="00685C30">
            <w:pPr>
              <w:tabs>
                <w:tab w:val="left" w:pos="1080"/>
              </w:tabs>
              <w:spacing w:line="240" w:lineRule="auto"/>
              <w:ind w:firstLine="33"/>
              <w:rPr>
                <w:sz w:val="20"/>
                <w:szCs w:val="20"/>
              </w:rPr>
            </w:pPr>
          </w:p>
        </w:tc>
      </w:tr>
      <w:tr w:rsidR="000E5820" w:rsidRPr="004D0F20" w14:paraId="15D9AB83" w14:textId="77777777" w:rsidTr="00685C30">
        <w:trPr>
          <w:cantSplit/>
        </w:trPr>
        <w:tc>
          <w:tcPr>
            <w:tcW w:w="418" w:type="pct"/>
            <w:vAlign w:val="center"/>
          </w:tcPr>
          <w:p w14:paraId="0C9AE04E" w14:textId="77777777" w:rsidR="000E5820" w:rsidRDefault="000E5820" w:rsidP="00685C30">
            <w:pPr>
              <w:tabs>
                <w:tab w:val="left" w:pos="1080"/>
              </w:tabs>
              <w:spacing w:line="240" w:lineRule="auto"/>
              <w:ind w:firstLine="33"/>
              <w:rPr>
                <w:sz w:val="20"/>
                <w:szCs w:val="20"/>
              </w:rPr>
            </w:pPr>
            <w:r>
              <w:rPr>
                <w:sz w:val="20"/>
                <w:szCs w:val="20"/>
              </w:rPr>
              <w:t>9.</w:t>
            </w:r>
          </w:p>
        </w:tc>
        <w:tc>
          <w:tcPr>
            <w:tcW w:w="2771" w:type="pct"/>
            <w:vAlign w:val="center"/>
          </w:tcPr>
          <w:p w14:paraId="2C9BB9FF" w14:textId="77777777" w:rsidR="000E5820" w:rsidRDefault="000E5820" w:rsidP="00685C30">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6D3B452C" w14:textId="77777777" w:rsidR="000E5820" w:rsidRPr="004D0F20" w:rsidRDefault="000E5820" w:rsidP="00685C30">
            <w:pPr>
              <w:tabs>
                <w:tab w:val="left" w:pos="1080"/>
              </w:tabs>
              <w:spacing w:line="240" w:lineRule="auto"/>
              <w:ind w:firstLine="33"/>
              <w:rPr>
                <w:sz w:val="20"/>
                <w:szCs w:val="20"/>
              </w:rPr>
            </w:pPr>
          </w:p>
        </w:tc>
      </w:tr>
      <w:tr w:rsidR="000E5820" w:rsidRPr="004D0F20" w14:paraId="1C2C73BB" w14:textId="77777777" w:rsidTr="00685C30">
        <w:trPr>
          <w:cantSplit/>
        </w:trPr>
        <w:tc>
          <w:tcPr>
            <w:tcW w:w="418" w:type="pct"/>
            <w:vAlign w:val="center"/>
          </w:tcPr>
          <w:p w14:paraId="5A958440" w14:textId="77777777" w:rsidR="000E5820" w:rsidRDefault="000E5820" w:rsidP="00685C30">
            <w:pPr>
              <w:tabs>
                <w:tab w:val="left" w:pos="1080"/>
              </w:tabs>
              <w:spacing w:line="240" w:lineRule="auto"/>
              <w:ind w:firstLine="33"/>
              <w:rPr>
                <w:sz w:val="20"/>
                <w:szCs w:val="20"/>
              </w:rPr>
            </w:pPr>
            <w:r>
              <w:rPr>
                <w:sz w:val="20"/>
                <w:szCs w:val="20"/>
              </w:rPr>
              <w:t>10.</w:t>
            </w:r>
          </w:p>
        </w:tc>
        <w:tc>
          <w:tcPr>
            <w:tcW w:w="2771" w:type="pct"/>
            <w:vAlign w:val="center"/>
          </w:tcPr>
          <w:p w14:paraId="34FF65EA"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44F5939B" w14:textId="77777777" w:rsidR="000E5820" w:rsidRPr="004D0F20" w:rsidRDefault="000E5820" w:rsidP="00685C30">
            <w:pPr>
              <w:tabs>
                <w:tab w:val="left" w:pos="1080"/>
              </w:tabs>
              <w:spacing w:line="240" w:lineRule="auto"/>
              <w:ind w:firstLine="33"/>
              <w:rPr>
                <w:sz w:val="20"/>
                <w:szCs w:val="20"/>
              </w:rPr>
            </w:pPr>
          </w:p>
        </w:tc>
      </w:tr>
      <w:tr w:rsidR="000E5820" w:rsidRPr="004D0F20" w14:paraId="7DC398EE" w14:textId="77777777" w:rsidTr="00685C30">
        <w:trPr>
          <w:cantSplit/>
        </w:trPr>
        <w:tc>
          <w:tcPr>
            <w:tcW w:w="418" w:type="pct"/>
            <w:vAlign w:val="center"/>
          </w:tcPr>
          <w:p w14:paraId="70609F47" w14:textId="77777777" w:rsidR="000E5820" w:rsidRDefault="000E5820" w:rsidP="00685C30">
            <w:pPr>
              <w:tabs>
                <w:tab w:val="left" w:pos="1080"/>
              </w:tabs>
              <w:spacing w:line="240" w:lineRule="auto"/>
              <w:ind w:firstLine="33"/>
              <w:rPr>
                <w:sz w:val="20"/>
                <w:szCs w:val="20"/>
              </w:rPr>
            </w:pPr>
            <w:r>
              <w:rPr>
                <w:sz w:val="20"/>
                <w:szCs w:val="20"/>
              </w:rPr>
              <w:t>11.</w:t>
            </w:r>
          </w:p>
        </w:tc>
        <w:tc>
          <w:tcPr>
            <w:tcW w:w="2771" w:type="pct"/>
            <w:vAlign w:val="center"/>
          </w:tcPr>
          <w:p w14:paraId="45CB5889"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25104F6C" w14:textId="77777777" w:rsidR="000E5820" w:rsidRPr="004D0F20" w:rsidRDefault="000E5820" w:rsidP="00685C30">
            <w:pPr>
              <w:tabs>
                <w:tab w:val="left" w:pos="1080"/>
              </w:tabs>
              <w:spacing w:line="240" w:lineRule="auto"/>
              <w:ind w:firstLine="33"/>
              <w:rPr>
                <w:sz w:val="20"/>
                <w:szCs w:val="20"/>
              </w:rPr>
            </w:pPr>
          </w:p>
        </w:tc>
      </w:tr>
      <w:tr w:rsidR="000E5820" w:rsidRPr="004D0F20" w14:paraId="2B48590B" w14:textId="77777777" w:rsidTr="00685C30">
        <w:trPr>
          <w:cantSplit/>
        </w:trPr>
        <w:tc>
          <w:tcPr>
            <w:tcW w:w="418" w:type="pct"/>
            <w:vAlign w:val="center"/>
          </w:tcPr>
          <w:p w14:paraId="53CED33A" w14:textId="77777777" w:rsidR="000E5820" w:rsidRDefault="000E5820" w:rsidP="00685C30">
            <w:pPr>
              <w:tabs>
                <w:tab w:val="left" w:pos="1080"/>
              </w:tabs>
              <w:spacing w:line="240" w:lineRule="auto"/>
              <w:ind w:firstLine="33"/>
              <w:rPr>
                <w:sz w:val="20"/>
                <w:szCs w:val="20"/>
              </w:rPr>
            </w:pPr>
            <w:r>
              <w:rPr>
                <w:sz w:val="20"/>
                <w:szCs w:val="20"/>
              </w:rPr>
              <w:t>12.</w:t>
            </w:r>
          </w:p>
        </w:tc>
        <w:tc>
          <w:tcPr>
            <w:tcW w:w="2771" w:type="pct"/>
            <w:vAlign w:val="center"/>
          </w:tcPr>
          <w:p w14:paraId="408A4025"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2CBB0BF" w14:textId="77777777" w:rsidR="000E5820" w:rsidRPr="004D0F20" w:rsidRDefault="000E5820" w:rsidP="00685C30">
            <w:pPr>
              <w:tabs>
                <w:tab w:val="left" w:pos="1080"/>
              </w:tabs>
              <w:spacing w:line="240" w:lineRule="auto"/>
              <w:ind w:firstLine="33"/>
              <w:rPr>
                <w:sz w:val="20"/>
                <w:szCs w:val="20"/>
              </w:rPr>
            </w:pPr>
          </w:p>
        </w:tc>
      </w:tr>
      <w:tr w:rsidR="000E5820" w:rsidRPr="004D0F20" w14:paraId="3552D559" w14:textId="77777777" w:rsidTr="00685C30">
        <w:trPr>
          <w:cantSplit/>
        </w:trPr>
        <w:tc>
          <w:tcPr>
            <w:tcW w:w="418" w:type="pct"/>
            <w:vAlign w:val="center"/>
          </w:tcPr>
          <w:p w14:paraId="118CC3AE" w14:textId="77777777" w:rsidR="000E5820" w:rsidRPr="004D0F20" w:rsidRDefault="000E5820" w:rsidP="00685C30">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603BA507" w14:textId="77777777" w:rsidR="000E5820" w:rsidRPr="004D0F20" w:rsidRDefault="000E5820" w:rsidP="00685C30">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6B36EDEF" w14:textId="77777777" w:rsidR="000E5820" w:rsidRPr="004D0F20" w:rsidRDefault="000E5820" w:rsidP="00685C30">
            <w:pPr>
              <w:tabs>
                <w:tab w:val="left" w:pos="1080"/>
              </w:tabs>
              <w:spacing w:line="240" w:lineRule="auto"/>
              <w:ind w:firstLine="33"/>
              <w:rPr>
                <w:sz w:val="20"/>
                <w:szCs w:val="20"/>
              </w:rPr>
            </w:pPr>
          </w:p>
        </w:tc>
      </w:tr>
      <w:tr w:rsidR="000E5820" w:rsidRPr="004D0F20" w14:paraId="4F724DC6" w14:textId="77777777" w:rsidTr="00685C30">
        <w:trPr>
          <w:cantSplit/>
        </w:trPr>
        <w:tc>
          <w:tcPr>
            <w:tcW w:w="418" w:type="pct"/>
            <w:vAlign w:val="center"/>
          </w:tcPr>
          <w:p w14:paraId="45CF83FC" w14:textId="77777777" w:rsidR="000E5820" w:rsidRPr="004D0F20" w:rsidRDefault="000E5820" w:rsidP="00685C30">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5072D6B" w14:textId="77777777" w:rsidR="000E5820" w:rsidRPr="004D0F20" w:rsidRDefault="000E5820" w:rsidP="00685C30">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3F6637AA" w14:textId="77777777" w:rsidR="000E5820" w:rsidRPr="004D0F20" w:rsidRDefault="000E5820" w:rsidP="00685C30">
            <w:pPr>
              <w:tabs>
                <w:tab w:val="left" w:pos="1080"/>
              </w:tabs>
              <w:spacing w:line="240" w:lineRule="auto"/>
              <w:ind w:firstLine="33"/>
              <w:rPr>
                <w:sz w:val="20"/>
                <w:szCs w:val="20"/>
              </w:rPr>
            </w:pPr>
          </w:p>
        </w:tc>
      </w:tr>
      <w:tr w:rsidR="000E5820" w:rsidRPr="004D0F20" w14:paraId="2902875E" w14:textId="77777777" w:rsidTr="00685C30">
        <w:trPr>
          <w:cantSplit/>
        </w:trPr>
        <w:tc>
          <w:tcPr>
            <w:tcW w:w="418" w:type="pct"/>
            <w:vAlign w:val="center"/>
          </w:tcPr>
          <w:p w14:paraId="6F1E76AD"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7EBBAB34" w14:textId="77777777" w:rsidR="000E5820" w:rsidRPr="004D0F20" w:rsidRDefault="000E5820" w:rsidP="00685C30">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00A3DA83" w14:textId="77777777" w:rsidR="000E5820" w:rsidRPr="004D0F20" w:rsidRDefault="000E5820" w:rsidP="00685C30">
            <w:pPr>
              <w:tabs>
                <w:tab w:val="left" w:pos="1080"/>
              </w:tabs>
              <w:spacing w:line="240" w:lineRule="auto"/>
              <w:ind w:firstLine="33"/>
              <w:rPr>
                <w:sz w:val="20"/>
                <w:szCs w:val="20"/>
              </w:rPr>
            </w:pPr>
          </w:p>
        </w:tc>
      </w:tr>
      <w:tr w:rsidR="000E5820" w:rsidRPr="004D0F20" w14:paraId="5C19B634" w14:textId="77777777" w:rsidTr="00685C30">
        <w:trPr>
          <w:cantSplit/>
        </w:trPr>
        <w:tc>
          <w:tcPr>
            <w:tcW w:w="418" w:type="pct"/>
            <w:vAlign w:val="center"/>
          </w:tcPr>
          <w:p w14:paraId="610FE854"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3A50D949" w14:textId="77777777" w:rsidR="000E5820" w:rsidRPr="004D0F20" w:rsidRDefault="000E5820" w:rsidP="00685C30">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4AACA3EE" w14:textId="77777777" w:rsidR="000E5820" w:rsidRPr="004D0F20" w:rsidRDefault="000E5820" w:rsidP="00685C30">
            <w:pPr>
              <w:tabs>
                <w:tab w:val="left" w:pos="1080"/>
              </w:tabs>
              <w:spacing w:line="240" w:lineRule="auto"/>
              <w:ind w:firstLine="33"/>
              <w:rPr>
                <w:sz w:val="20"/>
                <w:szCs w:val="20"/>
              </w:rPr>
            </w:pPr>
          </w:p>
        </w:tc>
      </w:tr>
      <w:tr w:rsidR="000E5820" w:rsidRPr="004D0F20" w14:paraId="3118FE78" w14:textId="77777777" w:rsidTr="00685C30">
        <w:trPr>
          <w:cantSplit/>
        </w:trPr>
        <w:tc>
          <w:tcPr>
            <w:tcW w:w="418" w:type="pct"/>
            <w:vAlign w:val="center"/>
          </w:tcPr>
          <w:p w14:paraId="616FD370" w14:textId="77777777" w:rsidR="000E5820" w:rsidRPr="004D0F20" w:rsidRDefault="000E5820" w:rsidP="00685C30">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1A0F54C5" w14:textId="77777777" w:rsidR="000E5820" w:rsidRPr="004D0F20" w:rsidRDefault="000E5820" w:rsidP="00685C30">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5933BE51" w14:textId="77777777" w:rsidR="000E5820" w:rsidRPr="004D0F20" w:rsidRDefault="000E5820" w:rsidP="00685C30">
            <w:pPr>
              <w:tabs>
                <w:tab w:val="left" w:pos="1080"/>
              </w:tabs>
              <w:spacing w:line="240" w:lineRule="auto"/>
              <w:ind w:firstLine="33"/>
              <w:rPr>
                <w:sz w:val="20"/>
                <w:szCs w:val="20"/>
              </w:rPr>
            </w:pPr>
          </w:p>
        </w:tc>
      </w:tr>
      <w:tr w:rsidR="000E5820" w:rsidRPr="004D0F20" w14:paraId="085A7D9A" w14:textId="77777777" w:rsidTr="00685C30">
        <w:trPr>
          <w:cantSplit/>
        </w:trPr>
        <w:tc>
          <w:tcPr>
            <w:tcW w:w="418" w:type="pct"/>
            <w:vAlign w:val="center"/>
          </w:tcPr>
          <w:p w14:paraId="26E721A7"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0C02D844" w14:textId="77777777" w:rsidR="000E5820" w:rsidRPr="004D0F20" w:rsidRDefault="000E5820" w:rsidP="00685C30">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642F5EF3" w14:textId="77777777" w:rsidR="000E5820" w:rsidRPr="004D0F20" w:rsidRDefault="000E5820" w:rsidP="00685C30">
            <w:pPr>
              <w:tabs>
                <w:tab w:val="left" w:pos="1080"/>
              </w:tabs>
              <w:spacing w:line="240" w:lineRule="auto"/>
              <w:ind w:firstLine="33"/>
              <w:rPr>
                <w:sz w:val="20"/>
                <w:szCs w:val="20"/>
              </w:rPr>
            </w:pPr>
          </w:p>
        </w:tc>
      </w:tr>
      <w:tr w:rsidR="000E5820" w:rsidRPr="004D0F20" w14:paraId="30F1BF21" w14:textId="77777777" w:rsidTr="00685C30">
        <w:trPr>
          <w:cantSplit/>
          <w:trHeight w:val="116"/>
        </w:trPr>
        <w:tc>
          <w:tcPr>
            <w:tcW w:w="418" w:type="pct"/>
            <w:vAlign w:val="center"/>
          </w:tcPr>
          <w:p w14:paraId="129130F3"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70F9000" w14:textId="77777777" w:rsidR="000E5820" w:rsidRPr="004D0F20" w:rsidRDefault="000E5820" w:rsidP="00685C30">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5B1432E7" w14:textId="77777777" w:rsidR="000E5820" w:rsidRPr="004D0F20" w:rsidRDefault="000E5820" w:rsidP="00685C30">
            <w:pPr>
              <w:tabs>
                <w:tab w:val="left" w:pos="1080"/>
              </w:tabs>
              <w:spacing w:line="240" w:lineRule="auto"/>
              <w:ind w:firstLine="33"/>
              <w:rPr>
                <w:sz w:val="20"/>
                <w:szCs w:val="20"/>
              </w:rPr>
            </w:pPr>
          </w:p>
        </w:tc>
      </w:tr>
      <w:tr w:rsidR="000E5820" w:rsidRPr="004D0F20" w14:paraId="3D3834BA" w14:textId="77777777" w:rsidTr="00685C30">
        <w:trPr>
          <w:cantSplit/>
        </w:trPr>
        <w:tc>
          <w:tcPr>
            <w:tcW w:w="418" w:type="pct"/>
            <w:vAlign w:val="center"/>
          </w:tcPr>
          <w:p w14:paraId="453E2E74" w14:textId="77777777" w:rsidR="000E5820" w:rsidRPr="004D0F20" w:rsidRDefault="000E5820" w:rsidP="00685C30">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7D88ED55" w14:textId="77777777" w:rsidR="000E5820" w:rsidRPr="004D0F20" w:rsidRDefault="000E5820" w:rsidP="00685C30">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0905C3E1" w14:textId="77777777" w:rsidR="000E5820" w:rsidRPr="004D0F20" w:rsidRDefault="000E5820" w:rsidP="00685C30">
            <w:pPr>
              <w:tabs>
                <w:tab w:val="left" w:pos="1080"/>
              </w:tabs>
              <w:spacing w:line="240" w:lineRule="auto"/>
              <w:ind w:firstLine="33"/>
              <w:rPr>
                <w:sz w:val="20"/>
                <w:szCs w:val="20"/>
              </w:rPr>
            </w:pPr>
          </w:p>
        </w:tc>
      </w:tr>
      <w:tr w:rsidR="000E5820" w:rsidRPr="004D0F20" w14:paraId="1F2F102F" w14:textId="77777777" w:rsidTr="00685C30">
        <w:trPr>
          <w:cantSplit/>
        </w:trPr>
        <w:tc>
          <w:tcPr>
            <w:tcW w:w="418" w:type="pct"/>
            <w:vAlign w:val="center"/>
          </w:tcPr>
          <w:p w14:paraId="304BA0EF" w14:textId="77777777" w:rsidR="000E5820" w:rsidRPr="004D0F20" w:rsidRDefault="000E5820" w:rsidP="00685C30">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6069B0BD" w14:textId="77777777" w:rsidR="000E5820" w:rsidRPr="004D0F20" w:rsidRDefault="000E5820" w:rsidP="00685C30">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1AE1A2D" w14:textId="77777777" w:rsidR="000E5820" w:rsidRPr="004D0F20" w:rsidRDefault="000E5820" w:rsidP="00685C30">
            <w:pPr>
              <w:tabs>
                <w:tab w:val="left" w:pos="1080"/>
              </w:tabs>
              <w:spacing w:line="240" w:lineRule="auto"/>
              <w:ind w:firstLine="33"/>
              <w:rPr>
                <w:sz w:val="20"/>
                <w:szCs w:val="20"/>
              </w:rPr>
            </w:pPr>
          </w:p>
        </w:tc>
      </w:tr>
      <w:tr w:rsidR="000E5820" w:rsidRPr="004D0F20" w14:paraId="731B1D46" w14:textId="77777777" w:rsidTr="00685C30">
        <w:trPr>
          <w:cantSplit/>
        </w:trPr>
        <w:tc>
          <w:tcPr>
            <w:tcW w:w="418" w:type="pct"/>
            <w:vAlign w:val="center"/>
          </w:tcPr>
          <w:p w14:paraId="6B8C9AC3" w14:textId="77777777" w:rsidR="000E5820" w:rsidRPr="004D0F20" w:rsidRDefault="000E5820" w:rsidP="00685C30">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0C1A13D1" w14:textId="77777777" w:rsidR="000E5820" w:rsidRPr="004D0F20" w:rsidRDefault="000E5820" w:rsidP="00685C30">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F76FED5" w14:textId="77777777" w:rsidR="000E5820" w:rsidRPr="004D0F20" w:rsidRDefault="000E5820" w:rsidP="00685C30">
            <w:pPr>
              <w:tabs>
                <w:tab w:val="left" w:pos="1080"/>
              </w:tabs>
              <w:spacing w:line="240" w:lineRule="auto"/>
              <w:ind w:firstLine="33"/>
              <w:rPr>
                <w:sz w:val="20"/>
                <w:szCs w:val="20"/>
              </w:rPr>
            </w:pPr>
          </w:p>
        </w:tc>
      </w:tr>
    </w:tbl>
    <w:p w14:paraId="723EF5D8" w14:textId="77777777" w:rsidR="000E5820" w:rsidRPr="004D0F20" w:rsidRDefault="000E5820" w:rsidP="000E5820">
      <w:pPr>
        <w:tabs>
          <w:tab w:val="left" w:pos="1080"/>
        </w:tabs>
        <w:spacing w:line="240" w:lineRule="auto"/>
        <w:ind w:firstLine="540"/>
      </w:pPr>
    </w:p>
    <w:p w14:paraId="746A6391" w14:textId="77777777" w:rsidR="000E5820" w:rsidRPr="004D0F20" w:rsidRDefault="000E5820" w:rsidP="000E582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0E5820" w:rsidRPr="004D0F20" w14:paraId="2D691767" w14:textId="77777777" w:rsidTr="00685C30">
        <w:tc>
          <w:tcPr>
            <w:tcW w:w="3960" w:type="dxa"/>
            <w:tcBorders>
              <w:bottom w:val="single" w:sz="4" w:space="0" w:color="auto"/>
            </w:tcBorders>
          </w:tcPr>
          <w:p w14:paraId="307A9482" w14:textId="77777777" w:rsidR="000E5820" w:rsidRPr="004D0F20" w:rsidRDefault="000E5820" w:rsidP="00685C30">
            <w:pPr>
              <w:tabs>
                <w:tab w:val="left" w:pos="1080"/>
              </w:tabs>
              <w:spacing w:line="240" w:lineRule="auto"/>
              <w:ind w:firstLine="540"/>
              <w:rPr>
                <w:sz w:val="20"/>
                <w:szCs w:val="20"/>
              </w:rPr>
            </w:pPr>
          </w:p>
        </w:tc>
        <w:tc>
          <w:tcPr>
            <w:tcW w:w="1002" w:type="dxa"/>
          </w:tcPr>
          <w:p w14:paraId="69A0092E" w14:textId="77777777" w:rsidR="000E5820" w:rsidRPr="004D0F20" w:rsidRDefault="000E5820" w:rsidP="00685C30">
            <w:pPr>
              <w:tabs>
                <w:tab w:val="left" w:pos="1080"/>
              </w:tabs>
              <w:spacing w:line="240" w:lineRule="auto"/>
              <w:ind w:firstLine="540"/>
              <w:rPr>
                <w:sz w:val="20"/>
                <w:szCs w:val="20"/>
              </w:rPr>
            </w:pPr>
          </w:p>
        </w:tc>
        <w:tc>
          <w:tcPr>
            <w:tcW w:w="4677" w:type="dxa"/>
            <w:tcBorders>
              <w:bottom w:val="single" w:sz="4" w:space="0" w:color="auto"/>
            </w:tcBorders>
          </w:tcPr>
          <w:p w14:paraId="3B8D0E44" w14:textId="77777777" w:rsidR="000E5820" w:rsidRPr="004D0F20" w:rsidRDefault="000E5820" w:rsidP="00685C30">
            <w:pPr>
              <w:tabs>
                <w:tab w:val="left" w:pos="1080"/>
              </w:tabs>
              <w:spacing w:line="240" w:lineRule="auto"/>
              <w:ind w:firstLine="540"/>
              <w:rPr>
                <w:sz w:val="20"/>
                <w:szCs w:val="20"/>
              </w:rPr>
            </w:pPr>
          </w:p>
        </w:tc>
      </w:tr>
      <w:tr w:rsidR="000E5820" w:rsidRPr="004D0F20" w14:paraId="35792A29" w14:textId="77777777" w:rsidTr="00685C30">
        <w:tc>
          <w:tcPr>
            <w:tcW w:w="3960" w:type="dxa"/>
            <w:tcBorders>
              <w:top w:val="single" w:sz="4" w:space="0" w:color="auto"/>
            </w:tcBorders>
          </w:tcPr>
          <w:p w14:paraId="33B395F2" w14:textId="77777777" w:rsidR="000E5820" w:rsidRPr="004D0F20" w:rsidRDefault="000E5820" w:rsidP="00685C30">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B8C425A" w14:textId="77777777" w:rsidR="000E5820" w:rsidRPr="004D0F20" w:rsidRDefault="000E5820" w:rsidP="00685C30">
            <w:pPr>
              <w:tabs>
                <w:tab w:val="left" w:pos="1080"/>
              </w:tabs>
              <w:spacing w:line="240" w:lineRule="auto"/>
              <w:ind w:firstLine="540"/>
              <w:rPr>
                <w:sz w:val="20"/>
                <w:szCs w:val="20"/>
              </w:rPr>
            </w:pPr>
          </w:p>
        </w:tc>
        <w:tc>
          <w:tcPr>
            <w:tcW w:w="4677" w:type="dxa"/>
            <w:tcBorders>
              <w:top w:val="single" w:sz="4" w:space="0" w:color="auto"/>
            </w:tcBorders>
          </w:tcPr>
          <w:p w14:paraId="1EDA3D94" w14:textId="77777777" w:rsidR="000E5820" w:rsidRPr="004D0F20" w:rsidRDefault="000E5820" w:rsidP="00685C30">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0453471B" w14:textId="77777777" w:rsidR="000E5820" w:rsidRPr="004D0F20" w:rsidRDefault="000E5820" w:rsidP="000E5820">
      <w:pPr>
        <w:tabs>
          <w:tab w:val="left" w:pos="1080"/>
        </w:tabs>
        <w:spacing w:line="240" w:lineRule="auto"/>
        <w:ind w:firstLine="540"/>
        <w:rPr>
          <w:b/>
        </w:rPr>
      </w:pPr>
      <w:r w:rsidRPr="004D0F20">
        <w:rPr>
          <w:b/>
        </w:rPr>
        <w:t>М.П.</w:t>
      </w:r>
    </w:p>
    <w:p w14:paraId="09DB92FB" w14:textId="77777777" w:rsidR="000E5820" w:rsidRDefault="000E5820" w:rsidP="000E5820">
      <w:pPr>
        <w:autoSpaceDE w:val="0"/>
        <w:autoSpaceDN w:val="0"/>
        <w:adjustRightInd w:val="0"/>
        <w:spacing w:line="240" w:lineRule="auto"/>
        <w:ind w:firstLine="539"/>
        <w:jc w:val="right"/>
        <w:rPr>
          <w:b/>
        </w:rPr>
      </w:pPr>
      <w:r>
        <w:rPr>
          <w:b/>
        </w:rPr>
        <w:br w:type="page"/>
      </w:r>
      <w:r>
        <w:rPr>
          <w:b/>
        </w:rPr>
        <w:lastRenderedPageBreak/>
        <w:t>Приложение</w:t>
      </w:r>
    </w:p>
    <w:p w14:paraId="47A25530" w14:textId="77777777" w:rsidR="000E5820" w:rsidRDefault="000E5820" w:rsidP="000E5820">
      <w:pPr>
        <w:autoSpaceDE w:val="0"/>
        <w:autoSpaceDN w:val="0"/>
        <w:adjustRightInd w:val="0"/>
        <w:spacing w:line="240" w:lineRule="auto"/>
        <w:ind w:firstLine="539"/>
        <w:jc w:val="center"/>
        <w:rPr>
          <w:b/>
        </w:rPr>
      </w:pPr>
      <w:r>
        <w:rPr>
          <w:b/>
        </w:rPr>
        <w:t>Перечень публичных должностных лиц</w:t>
      </w:r>
    </w:p>
    <w:p w14:paraId="39AB0082" w14:textId="77777777" w:rsidR="000E5820" w:rsidRDefault="000E5820" w:rsidP="000E5820">
      <w:pPr>
        <w:autoSpaceDE w:val="0"/>
        <w:autoSpaceDN w:val="0"/>
        <w:adjustRightInd w:val="0"/>
        <w:spacing w:line="240" w:lineRule="auto"/>
        <w:ind w:firstLine="539"/>
        <w:jc w:val="center"/>
        <w:rPr>
          <w:b/>
        </w:rPr>
      </w:pPr>
    </w:p>
    <w:p w14:paraId="703F4E8B" w14:textId="77777777" w:rsidR="000E5820" w:rsidRDefault="000E5820" w:rsidP="000E5820">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47B52A19" w14:textId="77777777" w:rsidR="000E5820" w:rsidRPr="00916769" w:rsidRDefault="000E5820" w:rsidP="000E5820">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C1CE7D0"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w:t>
      </w:r>
      <w:proofErr w:type="gramStart"/>
      <w:r w:rsidRPr="00115BF5">
        <w:rPr>
          <w:rFonts w:ascii="Times New Roman" w:eastAsia="Calibri" w:hAnsi="Times New Roman" w:cs="Times New Roman"/>
          <w:sz w:val="24"/>
          <w:szCs w:val="24"/>
          <w:lang w:eastAsia="en-US"/>
        </w:rPr>
        <w:t>соответствии</w:t>
      </w:r>
      <w:proofErr w:type="gramEnd"/>
      <w:r w:rsidRPr="00115BF5">
        <w:rPr>
          <w:rFonts w:ascii="Times New Roman" w:eastAsia="Calibri" w:hAnsi="Times New Roman" w:cs="Times New Roman"/>
          <w:sz w:val="24"/>
          <w:szCs w:val="24"/>
          <w:lang w:eastAsia="en-US"/>
        </w:rPr>
        <w:t xml:space="preserve">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BF5CB29"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p>
    <w:p w14:paraId="2F7FD15E" w14:textId="77777777" w:rsidR="000E5820" w:rsidRDefault="000E5820" w:rsidP="000E5820">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58FC516" w14:textId="77777777" w:rsidR="000E5820" w:rsidRPr="00AD71A7" w:rsidRDefault="000E5820" w:rsidP="000E5820">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788B0D7" w14:textId="77777777" w:rsidR="000E5820" w:rsidRPr="00AD71A7" w:rsidRDefault="000E5820" w:rsidP="000E5820">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1F4E566" w14:textId="77777777" w:rsidR="000E5820" w:rsidRDefault="000E5820" w:rsidP="000E5820">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B1143DC" w14:textId="77777777" w:rsidR="000E5820" w:rsidRDefault="000E5820" w:rsidP="000E5820">
      <w:pPr>
        <w:spacing w:line="240" w:lineRule="auto"/>
        <w:ind w:firstLine="0"/>
      </w:pPr>
      <w:r w:rsidRPr="00AD71A7">
        <w:t xml:space="preserve">В </w:t>
      </w:r>
      <w:proofErr w:type="gramStart"/>
      <w:r w:rsidRPr="00AD71A7">
        <w:t>соответствии</w:t>
      </w:r>
      <w:proofErr w:type="gramEnd"/>
      <w:r w:rsidRPr="00AD71A7">
        <w:t xml:space="preserve">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70652589" w14:textId="77777777" w:rsidR="000E5820" w:rsidRDefault="000E5820" w:rsidP="000E5820">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735DF812" w14:textId="77777777" w:rsidR="000E5820" w:rsidRPr="00AD71A7" w:rsidRDefault="000E5820" w:rsidP="000E5820">
      <w:pPr>
        <w:autoSpaceDE w:val="0"/>
        <w:autoSpaceDN w:val="0"/>
        <w:adjustRightInd w:val="0"/>
        <w:spacing w:line="240" w:lineRule="auto"/>
        <w:ind w:firstLine="0"/>
      </w:pPr>
      <w:r>
        <w:t xml:space="preserve"> </w:t>
      </w:r>
      <w:bookmarkStart w:id="272" w:name="Par54"/>
      <w:bookmarkEnd w:id="272"/>
    </w:p>
    <w:p w14:paraId="7702BBC1" w14:textId="77777777" w:rsidR="000E5820" w:rsidRDefault="000E5820" w:rsidP="000E5820">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3EE9C6A3" w14:textId="77777777" w:rsidR="000E5820" w:rsidRDefault="000E5820" w:rsidP="000E5820">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32E40EF4" w14:textId="297627DE" w:rsidR="004657D0" w:rsidRPr="002436AB" w:rsidRDefault="000E5820" w:rsidP="000E5820">
      <w:pPr>
        <w:tabs>
          <w:tab w:val="left" w:pos="1080"/>
        </w:tabs>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14:paraId="721E8499" w14:textId="77777777" w:rsidR="00604784" w:rsidRPr="002436AB" w:rsidRDefault="00604784">
      <w:pPr>
        <w:suppressAutoHyphens w:val="0"/>
        <w:spacing w:line="240" w:lineRule="auto"/>
        <w:ind w:firstLine="0"/>
        <w:jc w:val="left"/>
        <w:rPr>
          <w:b/>
        </w:rPr>
      </w:pPr>
      <w:bookmarkStart w:id="273" w:name="_Протокол_разногласий_к"/>
      <w:bookmarkEnd w:id="258"/>
      <w:bookmarkEnd w:id="273"/>
      <w:r w:rsidRPr="002436AB">
        <w:rPr>
          <w:b/>
        </w:rPr>
        <w:br w:type="page"/>
      </w:r>
    </w:p>
    <w:p w14:paraId="17D1D93F" w14:textId="77777777" w:rsidR="004657D0" w:rsidRPr="00556B64" w:rsidRDefault="00604784" w:rsidP="00604784">
      <w:pPr>
        <w:pStyle w:val="7-"/>
        <w:rPr>
          <w:color w:val="0070C0"/>
        </w:rPr>
      </w:pPr>
      <w:bookmarkStart w:id="274" w:name="_Ref429411261"/>
      <w:r w:rsidRPr="00556B64">
        <w:rPr>
          <w:color w:val="0070C0"/>
        </w:rPr>
        <w:lastRenderedPageBreak/>
        <w:t xml:space="preserve"> </w:t>
      </w:r>
      <w:bookmarkEnd w:id="274"/>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5" w:name="_Toc368934346"/>
      <w:bookmarkStart w:id="276" w:name="_Toc369092710"/>
      <w:bookmarkStart w:id="277"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5"/>
      <w:bookmarkEnd w:id="276"/>
      <w:bookmarkEnd w:id="277"/>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8" w:name="_Ref429411386"/>
      <w:r w:rsidRPr="002436AB">
        <w:rPr>
          <w:snapToGrid w:val="0"/>
        </w:rPr>
        <w:lastRenderedPageBreak/>
        <w:t xml:space="preserve"> </w:t>
      </w:r>
      <w:bookmarkEnd w:id="278"/>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случае</w:t>
      </w:r>
      <w:proofErr w:type="gramEnd"/>
      <w:r w:rsidRPr="002436AB">
        <w:rPr>
          <w:sz w:val="20"/>
        </w:rPr>
        <w:t xml:space="preserve">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 xml:space="preserve">«Желательными» здесь считаются предложения по условиям договора, которые он предлагает на рассмотрение закупочной комиссии. В </w:t>
      </w:r>
      <w:proofErr w:type="gramStart"/>
      <w:r w:rsidR="00CC002D" w:rsidRPr="002436AB">
        <w:rPr>
          <w:sz w:val="20"/>
        </w:rPr>
        <w:t>любом</w:t>
      </w:r>
      <w:proofErr w:type="gramEnd"/>
      <w:r w:rsidR="00CC002D" w:rsidRPr="002436AB">
        <w:rPr>
          <w:sz w:val="20"/>
        </w:rPr>
        <w:t xml:space="preserve">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2436AB">
        <w:rPr>
          <w:sz w:val="20"/>
        </w:rPr>
        <w:t>случае</w:t>
      </w:r>
      <w:proofErr w:type="gramEnd"/>
      <w:r w:rsidRPr="002436AB">
        <w:rPr>
          <w:sz w:val="20"/>
        </w:rPr>
        <w:t>,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любом</w:t>
      </w:r>
      <w:proofErr w:type="gramEnd"/>
      <w:r w:rsidRPr="002436AB">
        <w:rPr>
          <w:sz w:val="20"/>
        </w:rPr>
        <w:t xml:space="preserve">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9" w:name="_Ref429411272"/>
      <w:r w:rsidRPr="00556B64">
        <w:rPr>
          <w:color w:val="0070C0"/>
        </w:rPr>
        <w:lastRenderedPageBreak/>
        <w:t xml:space="preserve"> </w:t>
      </w:r>
      <w:bookmarkEnd w:id="279"/>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3DD4F667" w14:textId="77777777" w:rsidR="00B51CAC" w:rsidRPr="00B51CAC" w:rsidRDefault="00B51CAC" w:rsidP="00B51CAC">
      <w:pPr>
        <w:widowControl w:val="0"/>
        <w:tabs>
          <w:tab w:val="left" w:pos="0"/>
          <w:tab w:val="num" w:pos="1134"/>
        </w:tabs>
        <w:suppressAutoHyphens w:val="0"/>
        <w:spacing w:line="240" w:lineRule="auto"/>
        <w:ind w:firstLine="400"/>
        <w:jc w:val="center"/>
        <w:outlineLvl w:val="1"/>
        <w:rPr>
          <w:b/>
          <w:bCs w:val="0"/>
          <w:sz w:val="20"/>
          <w:szCs w:val="20"/>
          <w:lang w:eastAsia="ru-RU"/>
        </w:rPr>
      </w:pPr>
      <w:r w:rsidRPr="00B51CAC">
        <w:rPr>
          <w:b/>
          <w:bCs w:val="0"/>
          <w:sz w:val="20"/>
          <w:szCs w:val="20"/>
          <w:lang w:eastAsia="ru-RU"/>
        </w:rPr>
        <w:t>Согласие на обработку персональных данных</w:t>
      </w:r>
    </w:p>
    <w:p w14:paraId="2DFD914E" w14:textId="77777777" w:rsidR="00B51CAC" w:rsidRPr="00B51CAC" w:rsidRDefault="00B51CAC" w:rsidP="00B51CAC">
      <w:pPr>
        <w:widowControl w:val="0"/>
        <w:tabs>
          <w:tab w:val="left" w:pos="0"/>
        </w:tabs>
        <w:suppressAutoHyphens w:val="0"/>
        <w:spacing w:line="240" w:lineRule="auto"/>
        <w:ind w:firstLine="400"/>
        <w:jc w:val="center"/>
        <w:rPr>
          <w:b/>
          <w:bCs w:val="0"/>
          <w:snapToGrid w:val="0"/>
          <w:sz w:val="20"/>
          <w:szCs w:val="20"/>
          <w:lang w:eastAsia="ru-RU"/>
        </w:rPr>
      </w:pPr>
      <w:r w:rsidRPr="00B51CAC">
        <w:rPr>
          <w:b/>
          <w:bCs w:val="0"/>
          <w:snapToGrid w:val="0"/>
          <w:sz w:val="20"/>
          <w:szCs w:val="20"/>
          <w:lang w:eastAsia="ru-RU"/>
        </w:rPr>
        <w:t>от «_____» ____________ 20____ г.</w:t>
      </w:r>
    </w:p>
    <w:p w14:paraId="73BC268A" w14:textId="77777777" w:rsidR="00B51CAC" w:rsidRPr="00B51CAC" w:rsidRDefault="00B51CAC" w:rsidP="00B51CAC">
      <w:pPr>
        <w:widowControl w:val="0"/>
        <w:suppressAutoHyphens w:val="0"/>
        <w:spacing w:line="240" w:lineRule="auto"/>
        <w:ind w:firstLine="400"/>
        <w:rPr>
          <w:bCs w:val="0"/>
          <w:sz w:val="20"/>
          <w:szCs w:val="20"/>
          <w:lang w:eastAsia="ru-RU"/>
        </w:rPr>
      </w:pPr>
    </w:p>
    <w:p w14:paraId="141F67BC" w14:textId="77777777" w:rsidR="00B51CAC" w:rsidRPr="00B51CAC" w:rsidRDefault="00B51CAC" w:rsidP="00B51CAC">
      <w:pPr>
        <w:widowControl w:val="0"/>
        <w:suppressAutoHyphens w:val="0"/>
        <w:autoSpaceDE w:val="0"/>
        <w:autoSpaceDN w:val="0"/>
        <w:adjustRightInd w:val="0"/>
        <w:spacing w:line="240" w:lineRule="auto"/>
        <w:ind w:firstLine="708"/>
        <w:rPr>
          <w:bCs w:val="0"/>
          <w:snapToGrid w:val="0"/>
          <w:sz w:val="20"/>
          <w:szCs w:val="20"/>
          <w:lang w:eastAsia="ru-RU"/>
        </w:rPr>
      </w:pPr>
      <w:r w:rsidRPr="00B51CAC">
        <w:rPr>
          <w:bCs w:val="0"/>
          <w:snapToGrid w:val="0"/>
          <w:sz w:val="20"/>
          <w:szCs w:val="20"/>
          <w:lang w:eastAsia="ru-RU"/>
        </w:rPr>
        <w:t>Настоящим, ________________________________________________________,</w:t>
      </w:r>
    </w:p>
    <w:p w14:paraId="13DB447B" w14:textId="77777777" w:rsidR="00B51CAC" w:rsidRPr="00B51CAC" w:rsidRDefault="00B51CAC" w:rsidP="00B51CAC">
      <w:pPr>
        <w:widowControl w:val="0"/>
        <w:suppressAutoHyphens w:val="0"/>
        <w:autoSpaceDE w:val="0"/>
        <w:autoSpaceDN w:val="0"/>
        <w:adjustRightInd w:val="0"/>
        <w:spacing w:line="240" w:lineRule="auto"/>
        <w:ind w:firstLine="400"/>
        <w:jc w:val="center"/>
        <w:rPr>
          <w:b/>
          <w:bCs w:val="0"/>
          <w:i/>
          <w:sz w:val="20"/>
          <w:szCs w:val="20"/>
          <w:lang w:eastAsia="ru-RU"/>
        </w:rPr>
      </w:pPr>
      <w:proofErr w:type="gramStart"/>
      <w:r w:rsidRPr="00B51CAC">
        <w:rPr>
          <w:b/>
          <w:bCs w:val="0"/>
          <w:i/>
          <w:sz w:val="20"/>
          <w:szCs w:val="20"/>
          <w:lang w:eastAsia="ru-RU"/>
        </w:rPr>
        <w:t>(указывается</w:t>
      </w:r>
      <w:r w:rsidRPr="00B51CAC">
        <w:rPr>
          <w:bCs w:val="0"/>
          <w:sz w:val="20"/>
          <w:szCs w:val="20"/>
          <w:lang w:eastAsia="ru-RU"/>
        </w:rPr>
        <w:t xml:space="preserve"> </w:t>
      </w:r>
      <w:r w:rsidRPr="00B51CAC">
        <w:rPr>
          <w:b/>
          <w:bCs w:val="0"/>
          <w:i/>
          <w:sz w:val="20"/>
          <w:szCs w:val="20"/>
          <w:lang w:eastAsia="ru-RU"/>
        </w:rPr>
        <w:t>полное наименование участника закупочной процедуры</w:t>
      </w:r>
      <w:proofErr w:type="gramEnd"/>
    </w:p>
    <w:p w14:paraId="5F269E5C" w14:textId="77777777" w:rsidR="00B51CAC" w:rsidRDefault="00B51CAC" w:rsidP="00B51CAC">
      <w:pPr>
        <w:widowControl w:val="0"/>
        <w:suppressAutoHyphens w:val="0"/>
        <w:autoSpaceDE w:val="0"/>
        <w:autoSpaceDN w:val="0"/>
        <w:adjustRightInd w:val="0"/>
        <w:spacing w:line="240" w:lineRule="auto"/>
        <w:ind w:firstLine="400"/>
        <w:jc w:val="center"/>
        <w:rPr>
          <w:b/>
          <w:bCs w:val="0"/>
          <w:i/>
          <w:sz w:val="20"/>
          <w:szCs w:val="20"/>
          <w:lang w:eastAsia="ru-RU"/>
        </w:rPr>
      </w:pPr>
      <w:r w:rsidRPr="00B51CAC">
        <w:rPr>
          <w:b/>
          <w:bCs w:val="0"/>
          <w:i/>
          <w:sz w:val="20"/>
          <w:szCs w:val="20"/>
          <w:lang w:eastAsia="ru-RU"/>
        </w:rPr>
        <w:t>______________________________________________________________________________________</w:t>
      </w:r>
    </w:p>
    <w:p w14:paraId="5DDEEA77" w14:textId="0EC60E7E" w:rsidR="00B51CAC" w:rsidRPr="00B51CAC" w:rsidRDefault="00B51CAC" w:rsidP="00B51CAC">
      <w:pPr>
        <w:widowControl w:val="0"/>
        <w:suppressAutoHyphens w:val="0"/>
        <w:autoSpaceDE w:val="0"/>
        <w:autoSpaceDN w:val="0"/>
        <w:adjustRightInd w:val="0"/>
        <w:spacing w:line="240" w:lineRule="auto"/>
        <w:ind w:firstLine="400"/>
        <w:jc w:val="center"/>
        <w:rPr>
          <w:bCs w:val="0"/>
          <w:sz w:val="20"/>
          <w:szCs w:val="20"/>
          <w:lang w:eastAsia="ru-RU"/>
        </w:rPr>
      </w:pPr>
      <w:r w:rsidRPr="00B51CAC">
        <w:rPr>
          <w:b/>
          <w:bCs w:val="0"/>
          <w:i/>
          <w:sz w:val="20"/>
          <w:szCs w:val="20"/>
          <w:lang w:eastAsia="ru-RU"/>
        </w:rPr>
        <w:t>(потенциального контрагента), контрагента)</w:t>
      </w:r>
    </w:p>
    <w:p w14:paraId="4BD5B185" w14:textId="77777777" w:rsidR="00B51CAC" w:rsidRPr="00B51CAC" w:rsidRDefault="00B51CAC" w:rsidP="00B51CAC">
      <w:pPr>
        <w:widowControl w:val="0"/>
        <w:suppressAutoHyphens w:val="0"/>
        <w:autoSpaceDE w:val="0"/>
        <w:autoSpaceDN w:val="0"/>
        <w:adjustRightInd w:val="0"/>
        <w:spacing w:line="240" w:lineRule="auto"/>
        <w:ind w:firstLine="709"/>
        <w:rPr>
          <w:bCs w:val="0"/>
          <w:sz w:val="20"/>
          <w:szCs w:val="20"/>
          <w:lang w:eastAsia="ru-RU"/>
        </w:rPr>
      </w:pPr>
      <w:r w:rsidRPr="00B51CAC">
        <w:rPr>
          <w:bCs w:val="0"/>
          <w:sz w:val="20"/>
          <w:szCs w:val="20"/>
          <w:lang w:eastAsia="ru-RU"/>
        </w:rPr>
        <w:t>Адрес регистрации: _______________________________________________________,</w:t>
      </w:r>
    </w:p>
    <w:p w14:paraId="6008106F" w14:textId="77777777" w:rsidR="00B51CAC" w:rsidRPr="00B51CAC" w:rsidRDefault="00B51CAC" w:rsidP="00B51CAC">
      <w:pPr>
        <w:widowControl w:val="0"/>
        <w:suppressAutoHyphens w:val="0"/>
        <w:autoSpaceDE w:val="0"/>
        <w:autoSpaceDN w:val="0"/>
        <w:adjustRightInd w:val="0"/>
        <w:spacing w:line="240" w:lineRule="auto"/>
        <w:ind w:left="708" w:firstLine="1"/>
        <w:rPr>
          <w:b/>
          <w:bCs w:val="0"/>
          <w:i/>
          <w:sz w:val="20"/>
          <w:szCs w:val="20"/>
          <w:lang w:eastAsia="ru-RU"/>
        </w:rPr>
      </w:pPr>
      <w:r w:rsidRPr="00B51CAC">
        <w:rPr>
          <w:bCs w:val="0"/>
          <w:sz w:val="20"/>
          <w:szCs w:val="20"/>
          <w:lang w:eastAsia="ru-RU"/>
        </w:rPr>
        <w:t xml:space="preserve">Свидетельство о регистрации: ______________________________________________ </w:t>
      </w:r>
      <w:r w:rsidRPr="00B51CAC">
        <w:rPr>
          <w:b/>
          <w:bCs w:val="0"/>
          <w:i/>
          <w:sz w:val="20"/>
          <w:szCs w:val="20"/>
          <w:lang w:eastAsia="ru-RU"/>
        </w:rPr>
        <w:t>ИНН__________________________</w:t>
      </w:r>
    </w:p>
    <w:p w14:paraId="306B595A" w14:textId="77777777" w:rsidR="00B51CAC" w:rsidRPr="00B51CAC" w:rsidRDefault="00B51CAC" w:rsidP="00B51CAC">
      <w:pPr>
        <w:widowControl w:val="0"/>
        <w:suppressAutoHyphens w:val="0"/>
        <w:autoSpaceDE w:val="0"/>
        <w:autoSpaceDN w:val="0"/>
        <w:adjustRightInd w:val="0"/>
        <w:spacing w:line="240" w:lineRule="auto"/>
        <w:ind w:firstLine="709"/>
        <w:rPr>
          <w:b/>
          <w:bCs w:val="0"/>
          <w:i/>
          <w:sz w:val="20"/>
          <w:szCs w:val="20"/>
          <w:lang w:eastAsia="ru-RU"/>
        </w:rPr>
      </w:pPr>
      <w:r w:rsidRPr="00B51CAC">
        <w:rPr>
          <w:b/>
          <w:bCs w:val="0"/>
          <w:i/>
          <w:sz w:val="20"/>
          <w:szCs w:val="20"/>
          <w:lang w:eastAsia="ru-RU"/>
        </w:rPr>
        <w:t>КПП__________________________</w:t>
      </w:r>
    </w:p>
    <w:p w14:paraId="214FA22C" w14:textId="77777777" w:rsidR="00B51CAC" w:rsidRPr="00B51CAC" w:rsidRDefault="00B51CAC" w:rsidP="00B51CAC">
      <w:pPr>
        <w:widowControl w:val="0"/>
        <w:suppressAutoHyphens w:val="0"/>
        <w:autoSpaceDE w:val="0"/>
        <w:autoSpaceDN w:val="0"/>
        <w:adjustRightInd w:val="0"/>
        <w:spacing w:line="240" w:lineRule="auto"/>
        <w:ind w:firstLine="708"/>
        <w:rPr>
          <w:bCs w:val="0"/>
          <w:sz w:val="20"/>
          <w:szCs w:val="20"/>
          <w:lang w:eastAsia="ru-RU"/>
        </w:rPr>
      </w:pPr>
      <w:r w:rsidRPr="00B51CAC">
        <w:rPr>
          <w:b/>
          <w:bCs w:val="0"/>
          <w:i/>
          <w:sz w:val="20"/>
          <w:szCs w:val="20"/>
          <w:lang w:eastAsia="ru-RU"/>
        </w:rPr>
        <w:t>ОГРН_________________________</w:t>
      </w:r>
      <w:r w:rsidRPr="00B51CAC">
        <w:rPr>
          <w:bCs w:val="0"/>
          <w:sz w:val="20"/>
          <w:szCs w:val="20"/>
          <w:lang w:eastAsia="ru-RU"/>
        </w:rPr>
        <w:t>,</w:t>
      </w:r>
    </w:p>
    <w:p w14:paraId="070D289C" w14:textId="77777777" w:rsidR="00B51CAC" w:rsidRPr="00B51CAC" w:rsidRDefault="00B51CAC" w:rsidP="00B51CAC">
      <w:pPr>
        <w:widowControl w:val="0"/>
        <w:suppressAutoHyphens w:val="0"/>
        <w:autoSpaceDE w:val="0"/>
        <w:autoSpaceDN w:val="0"/>
        <w:adjustRightInd w:val="0"/>
        <w:spacing w:line="240" w:lineRule="auto"/>
        <w:ind w:firstLine="400"/>
        <w:rPr>
          <w:b/>
          <w:bCs w:val="0"/>
          <w:i/>
          <w:sz w:val="20"/>
          <w:szCs w:val="20"/>
          <w:lang w:eastAsia="ru-RU"/>
        </w:rPr>
      </w:pPr>
      <w:r w:rsidRPr="00B51CAC">
        <w:rPr>
          <w:bCs w:val="0"/>
          <w:sz w:val="20"/>
          <w:szCs w:val="20"/>
          <w:lang w:eastAsia="ru-RU"/>
        </w:rPr>
        <w:t>в лице</w:t>
      </w:r>
      <w:r w:rsidRPr="00B51CAC">
        <w:rPr>
          <w:b/>
          <w:bCs w:val="0"/>
          <w:i/>
          <w:sz w:val="20"/>
          <w:szCs w:val="20"/>
          <w:lang w:eastAsia="ru-RU"/>
        </w:rPr>
        <w:t xml:space="preserve"> ___________________________________________________________________</w:t>
      </w:r>
    </w:p>
    <w:p w14:paraId="1EDBAC1C" w14:textId="77777777" w:rsidR="00B51CAC" w:rsidRPr="00B51CAC" w:rsidRDefault="00B51CAC" w:rsidP="00B51CAC">
      <w:pPr>
        <w:widowControl w:val="0"/>
        <w:suppressAutoHyphens w:val="0"/>
        <w:autoSpaceDE w:val="0"/>
        <w:autoSpaceDN w:val="0"/>
        <w:adjustRightInd w:val="0"/>
        <w:spacing w:line="240" w:lineRule="auto"/>
        <w:ind w:firstLine="540"/>
        <w:jc w:val="center"/>
        <w:rPr>
          <w:b/>
          <w:i/>
          <w:iCs/>
          <w:sz w:val="20"/>
          <w:szCs w:val="20"/>
          <w:lang w:eastAsia="ru-RU"/>
        </w:rPr>
      </w:pPr>
      <w:proofErr w:type="gramStart"/>
      <w:r w:rsidRPr="00B51CAC">
        <w:rPr>
          <w:b/>
          <w:bCs w:val="0"/>
          <w:i/>
          <w:sz w:val="20"/>
          <w:szCs w:val="20"/>
          <w:lang w:eastAsia="ru-RU"/>
        </w:rPr>
        <w:t>(указывается Ф.И.О.,</w:t>
      </w:r>
      <w:r w:rsidRPr="00B51CAC">
        <w:rPr>
          <w:b/>
          <w:i/>
          <w:iCs/>
          <w:sz w:val="20"/>
          <w:szCs w:val="20"/>
          <w:lang w:eastAsia="ru-RU"/>
        </w:rPr>
        <w:t xml:space="preserve"> адрес, номер основного документа, удостоверяющего его личность,</w:t>
      </w:r>
      <w:proofErr w:type="gramEnd"/>
    </w:p>
    <w:p w14:paraId="6C6673ED" w14:textId="77777777" w:rsidR="00B51CAC" w:rsidRPr="00B51CAC" w:rsidRDefault="00B51CAC" w:rsidP="00B51CAC">
      <w:pPr>
        <w:widowControl w:val="0"/>
        <w:suppressAutoHyphens w:val="0"/>
        <w:spacing w:line="240" w:lineRule="auto"/>
        <w:ind w:firstLine="400"/>
        <w:rPr>
          <w:bCs w:val="0"/>
          <w:sz w:val="20"/>
          <w:szCs w:val="20"/>
          <w:lang w:eastAsia="ru-RU"/>
        </w:rPr>
      </w:pPr>
      <w:r w:rsidRPr="00B51CAC">
        <w:rPr>
          <w:b/>
          <w:i/>
          <w:iCs/>
          <w:sz w:val="20"/>
          <w:szCs w:val="20"/>
          <w:lang w:eastAsia="ru-RU"/>
        </w:rPr>
        <w:t>_____________________________________________________________________________________,</w:t>
      </w:r>
    </w:p>
    <w:p w14:paraId="317A4F6C" w14:textId="77777777" w:rsidR="00B51CAC" w:rsidRPr="00B51CAC" w:rsidRDefault="00B51CAC" w:rsidP="00B51CAC">
      <w:pPr>
        <w:widowControl w:val="0"/>
        <w:suppressAutoHyphens w:val="0"/>
        <w:autoSpaceDE w:val="0"/>
        <w:autoSpaceDN w:val="0"/>
        <w:adjustRightInd w:val="0"/>
        <w:spacing w:line="240" w:lineRule="auto"/>
        <w:ind w:firstLine="540"/>
        <w:jc w:val="center"/>
        <w:rPr>
          <w:b/>
          <w:i/>
          <w:iCs/>
          <w:sz w:val="20"/>
          <w:szCs w:val="20"/>
          <w:lang w:eastAsia="ru-RU"/>
        </w:rPr>
      </w:pPr>
      <w:r w:rsidRPr="00B51CAC">
        <w:rPr>
          <w:b/>
          <w:i/>
          <w:iCs/>
          <w:sz w:val="20"/>
          <w:szCs w:val="20"/>
          <w:lang w:eastAsia="ru-RU"/>
        </w:rPr>
        <w:t>сведения о дате выдачи указанного документа и выдавшем его органе)*</w:t>
      </w:r>
    </w:p>
    <w:p w14:paraId="3C45B3AF" w14:textId="77777777" w:rsidR="00B51CAC" w:rsidRPr="00B51CAC" w:rsidRDefault="00B51CAC" w:rsidP="00B51CAC">
      <w:pPr>
        <w:widowControl w:val="0"/>
        <w:suppressAutoHyphens w:val="0"/>
        <w:autoSpaceDE w:val="0"/>
        <w:autoSpaceDN w:val="0"/>
        <w:adjustRightInd w:val="0"/>
        <w:spacing w:line="240" w:lineRule="auto"/>
        <w:ind w:firstLine="400"/>
        <w:rPr>
          <w:bCs w:val="0"/>
          <w:sz w:val="20"/>
          <w:szCs w:val="20"/>
          <w:lang w:eastAsia="ru-RU"/>
        </w:rPr>
      </w:pPr>
      <w:proofErr w:type="gramStart"/>
      <w:r w:rsidRPr="00B51CAC">
        <w:rPr>
          <w:b/>
          <w:bCs w:val="0"/>
          <w:i/>
          <w:sz w:val="20"/>
          <w:szCs w:val="20"/>
          <w:lang w:eastAsia="ru-RU"/>
        </w:rPr>
        <w:t>действующего на основании _____________________________</w:t>
      </w:r>
      <w:r w:rsidRPr="00B51CAC">
        <w:rPr>
          <w:bCs w:val="0"/>
          <w:i/>
          <w:sz w:val="20"/>
          <w:szCs w:val="20"/>
          <w:lang w:eastAsia="ru-RU"/>
        </w:rPr>
        <w:t>,</w:t>
      </w:r>
      <w:r w:rsidRPr="00B51CAC">
        <w:rPr>
          <w:b/>
          <w:bCs w:val="0"/>
          <w:i/>
          <w:sz w:val="20"/>
          <w:szCs w:val="20"/>
          <w:lang w:eastAsia="ru-RU"/>
        </w:rPr>
        <w:t xml:space="preserve"> </w:t>
      </w:r>
      <w:r w:rsidRPr="00B51CAC">
        <w:rPr>
          <w:bCs w:val="0"/>
          <w:sz w:val="20"/>
          <w:szCs w:val="20"/>
          <w:lang w:eastAsia="ru-RU"/>
        </w:rPr>
        <w:t xml:space="preserve">дает свое согласие </w:t>
      </w:r>
      <w:r w:rsidRPr="00B51CAC">
        <w:rPr>
          <w:b/>
          <w:bCs w:val="0"/>
          <w:sz w:val="20"/>
          <w:szCs w:val="20"/>
          <w:lang w:eastAsia="ru-RU"/>
        </w:rPr>
        <w:t>Публичному акционерному обществу  </w:t>
      </w:r>
      <w:r w:rsidRPr="00B51CAC">
        <w:rPr>
          <w:b/>
          <w:bCs w:val="0"/>
          <w:sz w:val="20"/>
          <w:szCs w:val="20"/>
          <w:highlight w:val="yellow"/>
          <w:lang w:eastAsia="ru-RU"/>
        </w:rPr>
        <w:t>«</w:t>
      </w:r>
      <w:r w:rsidRPr="00B51CAC">
        <w:rPr>
          <w:b/>
          <w:bCs w:val="0"/>
          <w:sz w:val="20"/>
          <w:szCs w:val="20"/>
          <w:lang w:eastAsia="ru-RU"/>
        </w:rPr>
        <w:t>Межрегиональная распределительная сетевая компания юга</w:t>
      </w:r>
      <w:r w:rsidRPr="00B51CAC">
        <w:rPr>
          <w:b/>
          <w:bCs w:val="0"/>
          <w:sz w:val="20"/>
          <w:szCs w:val="20"/>
          <w:highlight w:val="yellow"/>
          <w:lang w:eastAsia="ru-RU"/>
        </w:rPr>
        <w:t>»</w:t>
      </w:r>
      <w:r w:rsidRPr="00B51CAC">
        <w:rPr>
          <w:b/>
          <w:bCs w:val="0"/>
          <w:sz w:val="20"/>
          <w:szCs w:val="20"/>
          <w:lang w:eastAsia="ru-RU"/>
        </w:rPr>
        <w:t xml:space="preserve"> </w:t>
      </w:r>
      <w:r w:rsidRPr="00B51CAC">
        <w:rPr>
          <w:bCs w:val="0"/>
          <w:sz w:val="20"/>
          <w:szCs w:val="20"/>
          <w:lang w:eastAsia="ru-RU"/>
        </w:rPr>
        <w:t>и</w:t>
      </w:r>
      <w:r w:rsidRPr="00B51CAC">
        <w:rPr>
          <w:bCs w:val="0"/>
          <w:i/>
          <w:sz w:val="20"/>
          <w:szCs w:val="20"/>
          <w:lang w:eastAsia="ru-RU"/>
        </w:rPr>
        <w:t xml:space="preserve"> </w:t>
      </w:r>
      <w:r w:rsidRPr="00B51CAC">
        <w:rPr>
          <w:b/>
          <w:bCs w:val="0"/>
          <w:sz w:val="20"/>
          <w:szCs w:val="20"/>
          <w:lang w:eastAsia="ru-RU"/>
        </w:rPr>
        <w:t>Публичному акционерному обществу  «Российские сети»</w:t>
      </w:r>
      <w:r w:rsidRPr="00B51CAC">
        <w:rPr>
          <w:bCs w:val="0"/>
          <w:sz w:val="20"/>
          <w:szCs w:val="20"/>
          <w:lang w:eastAsia="ru-RU"/>
        </w:rPr>
        <w:t xml:space="preserve">, </w:t>
      </w:r>
      <w:r w:rsidRPr="00B51CAC">
        <w:rPr>
          <w:bCs w:val="0"/>
          <w:snapToGrid w:val="0"/>
          <w:sz w:val="20"/>
          <w:szCs w:val="20"/>
          <w:lang w:eastAsia="ru-RU"/>
        </w:rPr>
        <w:t xml:space="preserve">зарегистрированному по адресу: </w:t>
      </w:r>
      <w:r w:rsidRPr="00B51CAC">
        <w:rPr>
          <w:bCs w:val="0"/>
          <w:snapToGrid w:val="0"/>
          <w:sz w:val="20"/>
          <w:szCs w:val="20"/>
          <w:lang w:eastAsia="ru-RU"/>
        </w:rPr>
        <w:br/>
        <w:t>г. Москва, ул. Беловежская, 4, в отношении</w:t>
      </w:r>
      <w:r w:rsidRPr="00B51CAC">
        <w:rPr>
          <w:bCs w:val="0"/>
          <w:sz w:val="20"/>
          <w:szCs w:val="20"/>
          <w:lang w:eastAsia="ru-RU"/>
        </w:rPr>
        <w:t xml:space="preserve"> следующего перечня персональных данных руководителей и собственников (участников, учредителей, акционеров), </w:t>
      </w:r>
      <w:r w:rsidRPr="00B51CAC">
        <w:rPr>
          <w:bCs w:val="0"/>
          <w:sz w:val="20"/>
          <w:szCs w:val="20"/>
          <w:lang w:eastAsia="ru-RU"/>
        </w:rP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rsidRPr="00B51CAC">
        <w:rPr>
          <w:bCs w:val="0"/>
          <w:sz w:val="20"/>
          <w:szCs w:val="20"/>
          <w:lang w:eastAsia="ru-RU"/>
        </w:rPr>
        <w:t>субконтрагентов</w:t>
      </w:r>
      <w:proofErr w:type="spellEnd"/>
      <w:r w:rsidRPr="00B51CAC">
        <w:rPr>
          <w:bCs w:val="0"/>
          <w:sz w:val="20"/>
          <w:szCs w:val="20"/>
          <w:lang w:eastAsia="ru-RU"/>
        </w:rPr>
        <w:t xml:space="preserve">: </w:t>
      </w:r>
      <w:r w:rsidRPr="00B51CAC">
        <w:rPr>
          <w:bCs w:val="0"/>
          <w:snapToGrid w:val="0"/>
          <w:sz w:val="20"/>
          <w:szCs w:val="20"/>
          <w:lang w:eastAsia="ru-RU"/>
        </w:rPr>
        <w:t>фамилия имя отчество, серия и номер</w:t>
      </w:r>
      <w:proofErr w:type="gramEnd"/>
      <w:r w:rsidRPr="00B51CAC">
        <w:rPr>
          <w:bCs w:val="0"/>
          <w:snapToGrid w:val="0"/>
          <w:sz w:val="20"/>
          <w:szCs w:val="20"/>
          <w:lang w:eastAsia="ru-RU"/>
        </w:rPr>
        <w:t xml:space="preserve"> </w:t>
      </w:r>
      <w:proofErr w:type="gramStart"/>
      <w:r w:rsidRPr="00B51CAC">
        <w:rPr>
          <w:bCs w:val="0"/>
          <w:snapToGrid w:val="0"/>
          <w:sz w:val="20"/>
          <w:szCs w:val="20"/>
          <w:lang w:eastAsia="ru-RU"/>
        </w:rPr>
        <w:t xml:space="preserve">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51CAC">
        <w:rPr>
          <w:bCs w:val="0"/>
          <w:sz w:val="20"/>
          <w:szCs w:val="20"/>
          <w:lang w:eastAsia="ru-RU"/>
        </w:rPr>
        <w:t xml:space="preserve">в том числе с использованием информационных систем, </w:t>
      </w:r>
      <w:r w:rsidRPr="00B51CAC">
        <w:rPr>
          <w:bCs w:val="0"/>
          <w:sz w:val="20"/>
          <w:szCs w:val="20"/>
          <w:lang w:eastAsia="ru-RU"/>
        </w:rPr>
        <w:br/>
        <w:t xml:space="preserve">а также на представление указанной информации в уполномоченные государственные органы (Минэнерго России, </w:t>
      </w:r>
      <w:proofErr w:type="spellStart"/>
      <w:r w:rsidRPr="00B51CAC">
        <w:rPr>
          <w:bCs w:val="0"/>
          <w:sz w:val="20"/>
          <w:szCs w:val="20"/>
          <w:lang w:eastAsia="ru-RU"/>
        </w:rPr>
        <w:t>Росфинмониторинг</w:t>
      </w:r>
      <w:proofErr w:type="spellEnd"/>
      <w:r w:rsidRPr="00B51CAC">
        <w:rPr>
          <w:bCs w:val="0"/>
          <w:sz w:val="20"/>
          <w:szCs w:val="20"/>
          <w:lang w:eastAsia="ru-RU"/>
        </w:rPr>
        <w:t xml:space="preserve"> России, ФНС России) и подтверждает, что получил согласие на</w:t>
      </w:r>
      <w:proofErr w:type="gramEnd"/>
      <w:r w:rsidRPr="00B51CAC">
        <w:rPr>
          <w:bCs w:val="0"/>
          <w:sz w:val="20"/>
          <w:szCs w:val="20"/>
          <w:lang w:eastAsia="ru-RU"/>
        </w:rPr>
        <w:t xml:space="preserve"> обработку персональных данных от всех своих собственников (участников, учредителей, акционеров) </w:t>
      </w:r>
      <w:r w:rsidRPr="00B51CAC">
        <w:rPr>
          <w:bCs w:val="0"/>
          <w:sz w:val="20"/>
          <w:szCs w:val="20"/>
          <w:lang w:eastAsia="ru-RU"/>
        </w:rPr>
        <w:br/>
        <w:t>и бенефициаров.***</w:t>
      </w:r>
    </w:p>
    <w:p w14:paraId="590B050F" w14:textId="77777777" w:rsidR="00B51CAC" w:rsidRPr="00B51CAC" w:rsidRDefault="00B51CAC" w:rsidP="00B51CAC">
      <w:pPr>
        <w:widowControl w:val="0"/>
        <w:suppressAutoHyphens w:val="0"/>
        <w:spacing w:line="240" w:lineRule="auto"/>
        <w:ind w:firstLine="709"/>
        <w:rPr>
          <w:bCs w:val="0"/>
          <w:snapToGrid w:val="0"/>
          <w:sz w:val="20"/>
          <w:szCs w:val="20"/>
          <w:lang w:eastAsia="ru-RU"/>
        </w:rPr>
      </w:pPr>
      <w:proofErr w:type="gramStart"/>
      <w:r w:rsidRPr="00B51CAC">
        <w:rPr>
          <w:bCs w:val="0"/>
          <w:snapToGrid w:val="0"/>
          <w:sz w:val="20"/>
          <w:szCs w:val="20"/>
          <w:lang w:eastAsia="ru-RU"/>
        </w:rPr>
        <w:t xml:space="preserve">Цель обработки персональных данных: </w:t>
      </w:r>
      <w:r w:rsidRPr="00B51CAC">
        <w:rPr>
          <w:bCs w:val="0"/>
          <w:sz w:val="20"/>
          <w:szCs w:val="20"/>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51CAC">
        <w:rPr>
          <w:bCs w:val="0"/>
          <w:snapToGrid w:val="0"/>
          <w:sz w:val="20"/>
          <w:szCs w:val="20"/>
          <w:lang w:eastAsia="ru-RU"/>
        </w:rPr>
        <w:t xml:space="preserve">выполнение поручений Правительства Российской Федерации </w:t>
      </w:r>
      <w:r w:rsidRPr="00B51CAC">
        <w:rPr>
          <w:bCs w:val="0"/>
          <w:snapToGrid w:val="0"/>
          <w:sz w:val="20"/>
          <w:szCs w:val="20"/>
          <w:lang w:eastAsia="ru-RU"/>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B51CAC">
        <w:rPr>
          <w:bCs w:val="0"/>
          <w:snapToGrid w:val="0"/>
          <w:sz w:val="20"/>
          <w:szCs w:val="20"/>
          <w:lang w:eastAsia="ru-RU"/>
        </w:rPr>
        <w:br/>
        <w:t>а также связанных с ними иных поручений Правительства</w:t>
      </w:r>
      <w:proofErr w:type="gramEnd"/>
      <w:r w:rsidRPr="00B51CAC">
        <w:rPr>
          <w:bCs w:val="0"/>
          <w:snapToGrid w:val="0"/>
          <w:sz w:val="20"/>
          <w:szCs w:val="20"/>
          <w:lang w:eastAsia="ru-RU"/>
        </w:rPr>
        <w:t xml:space="preserve"> Российской Федерации </w:t>
      </w:r>
      <w:r w:rsidRPr="00B51CAC">
        <w:rPr>
          <w:bCs w:val="0"/>
          <w:snapToGrid w:val="0"/>
          <w:sz w:val="20"/>
          <w:szCs w:val="20"/>
          <w:lang w:eastAsia="ru-RU"/>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16CDEB0A" w14:textId="77777777" w:rsidR="00B51CAC" w:rsidRPr="00B51CAC" w:rsidRDefault="00B51CAC" w:rsidP="00B51CAC">
      <w:pPr>
        <w:widowControl w:val="0"/>
        <w:suppressAutoHyphens w:val="0"/>
        <w:spacing w:line="240" w:lineRule="auto"/>
        <w:ind w:firstLine="709"/>
        <w:rPr>
          <w:bCs w:val="0"/>
          <w:snapToGrid w:val="0"/>
          <w:color w:val="000000"/>
          <w:sz w:val="20"/>
          <w:szCs w:val="20"/>
          <w:lang w:eastAsia="ru-RU"/>
        </w:rPr>
      </w:pPr>
      <w:r w:rsidRPr="00B51CAC">
        <w:rPr>
          <w:bCs w:val="0"/>
          <w:snapToGrid w:val="0"/>
          <w:sz w:val="20"/>
          <w:szCs w:val="20"/>
          <w:lang w:eastAsia="ru-RU"/>
        </w:rPr>
        <w:t>Срок, в течение которого действует настоящее согласие: со дня его подписания до момента фактического достижения цели обработки</w:t>
      </w:r>
      <w:r w:rsidRPr="00B51CAC">
        <w:rPr>
          <w:bCs w:val="0"/>
          <w:snapToGrid w:val="0"/>
          <w:color w:val="000000"/>
          <w:sz w:val="20"/>
          <w:szCs w:val="20"/>
          <w:lang w:eastAsia="ru-RU"/>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4BEA942" w14:textId="77777777" w:rsidR="00B51CAC" w:rsidRPr="00B51CAC" w:rsidRDefault="00B51CAC" w:rsidP="00B51CAC">
      <w:pPr>
        <w:widowControl w:val="0"/>
        <w:suppressAutoHyphens w:val="0"/>
        <w:spacing w:line="240" w:lineRule="auto"/>
        <w:ind w:firstLine="400"/>
        <w:rPr>
          <w:bCs w:val="0"/>
          <w:color w:val="000000"/>
          <w:sz w:val="20"/>
          <w:szCs w:val="20"/>
          <w:lang w:eastAsia="ru-RU"/>
        </w:rPr>
      </w:pPr>
      <w:r w:rsidRPr="00B51CAC">
        <w:rPr>
          <w:bCs w:val="0"/>
          <w:color w:val="000000"/>
          <w:sz w:val="20"/>
          <w:szCs w:val="20"/>
          <w:lang w:eastAsia="ru-RU"/>
        </w:rPr>
        <w:t>_____________________________                                 ___________________________</w:t>
      </w:r>
    </w:p>
    <w:p w14:paraId="517045E2" w14:textId="77777777" w:rsidR="00B51CAC" w:rsidRPr="00B51CAC" w:rsidRDefault="00B51CAC" w:rsidP="00B51CAC">
      <w:pPr>
        <w:widowControl w:val="0"/>
        <w:suppressAutoHyphens w:val="0"/>
        <w:spacing w:line="240" w:lineRule="auto"/>
        <w:ind w:firstLine="400"/>
        <w:contextualSpacing/>
        <w:rPr>
          <w:bCs w:val="0"/>
          <w:sz w:val="20"/>
          <w:szCs w:val="20"/>
          <w:lang w:eastAsia="ru-RU"/>
        </w:rPr>
      </w:pPr>
      <w:proofErr w:type="gramStart"/>
      <w:r w:rsidRPr="00B51CAC">
        <w:rPr>
          <w:bCs w:val="0"/>
          <w:sz w:val="20"/>
          <w:szCs w:val="20"/>
          <w:lang w:eastAsia="ru-RU"/>
        </w:rPr>
        <w:t>(Подпись субъекта персональных данных/                  (Ф.И.О. и должность подписавшего*)</w:t>
      </w:r>
      <w:proofErr w:type="gramEnd"/>
    </w:p>
    <w:p w14:paraId="5B35C126" w14:textId="77777777" w:rsidR="00B51CAC" w:rsidRPr="00B51CAC" w:rsidRDefault="00B51CAC" w:rsidP="00B51CAC">
      <w:pPr>
        <w:widowControl w:val="0"/>
        <w:suppressAutoHyphens w:val="0"/>
        <w:spacing w:line="240" w:lineRule="auto"/>
        <w:ind w:firstLine="400"/>
        <w:contextualSpacing/>
        <w:rPr>
          <w:bCs w:val="0"/>
          <w:sz w:val="20"/>
          <w:szCs w:val="20"/>
          <w:lang w:eastAsia="ru-RU"/>
        </w:rPr>
      </w:pPr>
      <w:r w:rsidRPr="00B51CAC">
        <w:rPr>
          <w:bCs w:val="0"/>
          <w:sz w:val="20"/>
          <w:szCs w:val="20"/>
          <w:lang w:eastAsia="ru-RU"/>
        </w:rPr>
        <w:t xml:space="preserve">уполномоченного представителя)                                                </w:t>
      </w:r>
    </w:p>
    <w:p w14:paraId="383FA4AC" w14:textId="77777777" w:rsidR="00B51CAC" w:rsidRPr="00B51CAC" w:rsidRDefault="00B51CAC" w:rsidP="00B51CAC">
      <w:pPr>
        <w:widowControl w:val="0"/>
        <w:suppressAutoHyphens w:val="0"/>
        <w:spacing w:line="240" w:lineRule="auto"/>
        <w:ind w:firstLine="400"/>
        <w:rPr>
          <w:b/>
          <w:sz w:val="20"/>
          <w:szCs w:val="20"/>
          <w:lang w:eastAsia="ru-RU"/>
        </w:rPr>
      </w:pPr>
      <w:r w:rsidRPr="00B51CAC">
        <w:rPr>
          <w:b/>
          <w:sz w:val="20"/>
          <w:szCs w:val="20"/>
          <w:lang w:eastAsia="ru-RU"/>
        </w:rPr>
        <w:t>М.П.</w:t>
      </w:r>
    </w:p>
    <w:p w14:paraId="15102B56" w14:textId="77777777" w:rsidR="00B51CAC" w:rsidRDefault="00B51CAC" w:rsidP="00B51CAC">
      <w:pPr>
        <w:widowControl w:val="0"/>
        <w:suppressAutoHyphens w:val="0"/>
        <w:spacing w:line="240" w:lineRule="auto"/>
        <w:ind w:firstLine="400"/>
        <w:rPr>
          <w:bCs w:val="0"/>
          <w:sz w:val="14"/>
          <w:szCs w:val="14"/>
          <w:lang w:eastAsia="ru-RU"/>
        </w:rPr>
      </w:pPr>
    </w:p>
    <w:p w14:paraId="6A4416C0" w14:textId="77777777" w:rsidR="00B51CAC" w:rsidRDefault="00B51CAC" w:rsidP="00B51CAC">
      <w:pPr>
        <w:widowControl w:val="0"/>
        <w:suppressAutoHyphens w:val="0"/>
        <w:spacing w:line="240" w:lineRule="auto"/>
        <w:ind w:firstLine="400"/>
        <w:rPr>
          <w:bCs w:val="0"/>
          <w:sz w:val="14"/>
          <w:szCs w:val="14"/>
          <w:lang w:eastAsia="ru-RU"/>
        </w:rPr>
      </w:pPr>
    </w:p>
    <w:p w14:paraId="4D2E1D08" w14:textId="77777777" w:rsidR="00B51CAC" w:rsidRDefault="00B51CAC" w:rsidP="00B51CAC">
      <w:pPr>
        <w:widowControl w:val="0"/>
        <w:suppressAutoHyphens w:val="0"/>
        <w:spacing w:line="240" w:lineRule="auto"/>
        <w:ind w:firstLine="400"/>
        <w:rPr>
          <w:bCs w:val="0"/>
          <w:sz w:val="14"/>
          <w:szCs w:val="14"/>
          <w:lang w:eastAsia="ru-RU"/>
        </w:rPr>
      </w:pPr>
    </w:p>
    <w:p w14:paraId="59B961BA" w14:textId="77777777" w:rsidR="00B51CAC" w:rsidRDefault="00B51CAC" w:rsidP="00B51CAC">
      <w:pPr>
        <w:widowControl w:val="0"/>
        <w:suppressAutoHyphens w:val="0"/>
        <w:spacing w:line="240" w:lineRule="auto"/>
        <w:ind w:firstLine="400"/>
        <w:rPr>
          <w:bCs w:val="0"/>
          <w:sz w:val="14"/>
          <w:szCs w:val="14"/>
          <w:lang w:eastAsia="ru-RU"/>
        </w:rPr>
      </w:pPr>
    </w:p>
    <w:p w14:paraId="0C995A42" w14:textId="77777777" w:rsidR="00B51CAC" w:rsidRDefault="00B51CAC" w:rsidP="00B51CAC">
      <w:pPr>
        <w:widowControl w:val="0"/>
        <w:suppressAutoHyphens w:val="0"/>
        <w:spacing w:line="240" w:lineRule="auto"/>
        <w:ind w:firstLine="400"/>
        <w:rPr>
          <w:bCs w:val="0"/>
          <w:sz w:val="14"/>
          <w:szCs w:val="14"/>
          <w:lang w:eastAsia="ru-RU"/>
        </w:rPr>
      </w:pPr>
    </w:p>
    <w:p w14:paraId="5E10A60D" w14:textId="77777777" w:rsidR="00B51CAC" w:rsidRDefault="00B51CAC" w:rsidP="00B51CAC">
      <w:pPr>
        <w:widowControl w:val="0"/>
        <w:suppressAutoHyphens w:val="0"/>
        <w:spacing w:line="240" w:lineRule="auto"/>
        <w:ind w:firstLine="400"/>
        <w:rPr>
          <w:bCs w:val="0"/>
          <w:sz w:val="14"/>
          <w:szCs w:val="14"/>
          <w:lang w:eastAsia="ru-RU"/>
        </w:rPr>
      </w:pPr>
    </w:p>
    <w:p w14:paraId="5FEDEFD3" w14:textId="77777777" w:rsidR="00B51CAC" w:rsidRDefault="00B51CAC" w:rsidP="00B51CAC">
      <w:pPr>
        <w:widowControl w:val="0"/>
        <w:suppressAutoHyphens w:val="0"/>
        <w:spacing w:line="240" w:lineRule="auto"/>
        <w:ind w:firstLine="400"/>
        <w:rPr>
          <w:bCs w:val="0"/>
          <w:sz w:val="14"/>
          <w:szCs w:val="14"/>
          <w:lang w:eastAsia="ru-RU"/>
        </w:rPr>
      </w:pPr>
    </w:p>
    <w:p w14:paraId="1C42FA32" w14:textId="77777777" w:rsidR="00B51CAC" w:rsidRDefault="00B51CAC" w:rsidP="00B51CAC">
      <w:pPr>
        <w:widowControl w:val="0"/>
        <w:suppressAutoHyphens w:val="0"/>
        <w:spacing w:line="240" w:lineRule="auto"/>
        <w:ind w:firstLine="400"/>
        <w:rPr>
          <w:bCs w:val="0"/>
          <w:sz w:val="14"/>
          <w:szCs w:val="14"/>
          <w:lang w:eastAsia="ru-RU"/>
        </w:rPr>
      </w:pPr>
    </w:p>
    <w:p w14:paraId="4920888B" w14:textId="77777777" w:rsidR="00B51CAC" w:rsidRDefault="00B51CAC" w:rsidP="00B51CAC">
      <w:pPr>
        <w:widowControl w:val="0"/>
        <w:suppressAutoHyphens w:val="0"/>
        <w:spacing w:line="240" w:lineRule="auto"/>
        <w:ind w:firstLine="400"/>
        <w:rPr>
          <w:bCs w:val="0"/>
          <w:sz w:val="14"/>
          <w:szCs w:val="14"/>
          <w:lang w:eastAsia="ru-RU"/>
        </w:rPr>
      </w:pPr>
    </w:p>
    <w:p w14:paraId="27BB1A17" w14:textId="77777777" w:rsidR="00B51CAC" w:rsidRDefault="00B51CAC" w:rsidP="00B51CAC">
      <w:pPr>
        <w:widowControl w:val="0"/>
        <w:suppressAutoHyphens w:val="0"/>
        <w:spacing w:line="240" w:lineRule="auto"/>
        <w:ind w:firstLine="400"/>
        <w:rPr>
          <w:bCs w:val="0"/>
          <w:sz w:val="14"/>
          <w:szCs w:val="14"/>
          <w:lang w:eastAsia="ru-RU"/>
        </w:rPr>
      </w:pPr>
    </w:p>
    <w:p w14:paraId="2C2EB2D5" w14:textId="77777777" w:rsidR="00B51CAC" w:rsidRDefault="00B51CAC" w:rsidP="00B51CAC">
      <w:pPr>
        <w:widowControl w:val="0"/>
        <w:suppressAutoHyphens w:val="0"/>
        <w:spacing w:line="240" w:lineRule="auto"/>
        <w:ind w:firstLine="400"/>
        <w:rPr>
          <w:bCs w:val="0"/>
          <w:sz w:val="14"/>
          <w:szCs w:val="14"/>
          <w:lang w:eastAsia="ru-RU"/>
        </w:rPr>
      </w:pPr>
    </w:p>
    <w:p w14:paraId="6956F04D" w14:textId="77777777" w:rsidR="00B51CAC" w:rsidRDefault="00B51CAC" w:rsidP="00B51CAC">
      <w:pPr>
        <w:widowControl w:val="0"/>
        <w:suppressAutoHyphens w:val="0"/>
        <w:spacing w:line="240" w:lineRule="auto"/>
        <w:ind w:firstLine="400"/>
        <w:rPr>
          <w:bCs w:val="0"/>
          <w:sz w:val="14"/>
          <w:szCs w:val="14"/>
          <w:lang w:eastAsia="ru-RU"/>
        </w:rPr>
      </w:pPr>
    </w:p>
    <w:p w14:paraId="378F591C" w14:textId="77777777" w:rsidR="00B51CAC" w:rsidRDefault="00B51CAC" w:rsidP="00B51CAC">
      <w:pPr>
        <w:widowControl w:val="0"/>
        <w:suppressAutoHyphens w:val="0"/>
        <w:spacing w:line="240" w:lineRule="auto"/>
        <w:ind w:firstLine="400"/>
        <w:rPr>
          <w:bCs w:val="0"/>
          <w:sz w:val="14"/>
          <w:szCs w:val="14"/>
          <w:lang w:eastAsia="ru-RU"/>
        </w:rPr>
      </w:pPr>
    </w:p>
    <w:p w14:paraId="1D1CDA1E" w14:textId="77777777" w:rsidR="00B51CAC" w:rsidRDefault="00B51CAC" w:rsidP="00B51CAC">
      <w:pPr>
        <w:widowControl w:val="0"/>
        <w:suppressAutoHyphens w:val="0"/>
        <w:spacing w:line="240" w:lineRule="auto"/>
        <w:ind w:firstLine="400"/>
        <w:rPr>
          <w:bCs w:val="0"/>
          <w:sz w:val="14"/>
          <w:szCs w:val="14"/>
          <w:lang w:eastAsia="ru-RU"/>
        </w:rPr>
      </w:pPr>
    </w:p>
    <w:p w14:paraId="5DC17C77" w14:textId="77777777" w:rsidR="00B51CAC" w:rsidRDefault="00B51CAC" w:rsidP="00B51CAC">
      <w:pPr>
        <w:widowControl w:val="0"/>
        <w:suppressAutoHyphens w:val="0"/>
        <w:spacing w:line="240" w:lineRule="auto"/>
        <w:ind w:firstLine="400"/>
        <w:rPr>
          <w:bCs w:val="0"/>
          <w:sz w:val="14"/>
          <w:szCs w:val="14"/>
          <w:lang w:eastAsia="ru-RU"/>
        </w:rPr>
      </w:pPr>
    </w:p>
    <w:p w14:paraId="7E820AA6" w14:textId="77777777" w:rsidR="00B51CAC" w:rsidRDefault="00B51CAC" w:rsidP="00B51CAC">
      <w:pPr>
        <w:widowControl w:val="0"/>
        <w:suppressAutoHyphens w:val="0"/>
        <w:spacing w:line="240" w:lineRule="auto"/>
        <w:ind w:firstLine="400"/>
        <w:rPr>
          <w:bCs w:val="0"/>
          <w:sz w:val="14"/>
          <w:szCs w:val="14"/>
          <w:lang w:eastAsia="ru-RU"/>
        </w:rPr>
      </w:pPr>
    </w:p>
    <w:p w14:paraId="4DB96198" w14:textId="77777777" w:rsidR="00B51CAC" w:rsidRDefault="00B51CAC" w:rsidP="00B51CAC">
      <w:pPr>
        <w:widowControl w:val="0"/>
        <w:suppressAutoHyphens w:val="0"/>
        <w:spacing w:line="240" w:lineRule="auto"/>
        <w:ind w:firstLine="400"/>
        <w:rPr>
          <w:bCs w:val="0"/>
          <w:sz w:val="14"/>
          <w:szCs w:val="14"/>
          <w:lang w:eastAsia="ru-RU"/>
        </w:rPr>
      </w:pPr>
    </w:p>
    <w:p w14:paraId="03664991" w14:textId="77777777" w:rsidR="00B51CAC" w:rsidRDefault="00B51CAC" w:rsidP="00B51CAC">
      <w:pPr>
        <w:widowControl w:val="0"/>
        <w:suppressAutoHyphens w:val="0"/>
        <w:spacing w:line="240" w:lineRule="auto"/>
        <w:ind w:firstLine="400"/>
        <w:rPr>
          <w:bCs w:val="0"/>
          <w:sz w:val="14"/>
          <w:szCs w:val="14"/>
          <w:lang w:eastAsia="ru-RU"/>
        </w:rPr>
      </w:pPr>
    </w:p>
    <w:p w14:paraId="07F700E6" w14:textId="77777777" w:rsidR="00B51CAC" w:rsidRDefault="00B51CAC" w:rsidP="00B51CAC">
      <w:pPr>
        <w:widowControl w:val="0"/>
        <w:suppressAutoHyphens w:val="0"/>
        <w:spacing w:line="240" w:lineRule="auto"/>
        <w:ind w:firstLine="400"/>
        <w:rPr>
          <w:bCs w:val="0"/>
          <w:sz w:val="14"/>
          <w:szCs w:val="14"/>
          <w:lang w:eastAsia="ru-RU"/>
        </w:rPr>
      </w:pPr>
    </w:p>
    <w:p w14:paraId="46E5B24E" w14:textId="77777777" w:rsidR="00B51CAC" w:rsidRDefault="00B51CAC" w:rsidP="00B51CAC">
      <w:pPr>
        <w:widowControl w:val="0"/>
        <w:suppressAutoHyphens w:val="0"/>
        <w:spacing w:line="240" w:lineRule="auto"/>
        <w:ind w:firstLine="400"/>
        <w:rPr>
          <w:bCs w:val="0"/>
          <w:sz w:val="14"/>
          <w:szCs w:val="14"/>
          <w:lang w:eastAsia="ru-RU"/>
        </w:rPr>
      </w:pPr>
    </w:p>
    <w:p w14:paraId="71C0F977" w14:textId="77777777" w:rsidR="00B51CAC" w:rsidRDefault="00B51CAC" w:rsidP="00B51CAC">
      <w:pPr>
        <w:widowControl w:val="0"/>
        <w:suppressAutoHyphens w:val="0"/>
        <w:spacing w:line="240" w:lineRule="auto"/>
        <w:ind w:firstLine="400"/>
        <w:rPr>
          <w:bCs w:val="0"/>
          <w:sz w:val="14"/>
          <w:szCs w:val="14"/>
          <w:lang w:eastAsia="ru-RU"/>
        </w:rPr>
      </w:pPr>
    </w:p>
    <w:p w14:paraId="7C9D3A77" w14:textId="342104C6" w:rsidR="00B51CAC" w:rsidRPr="00B51CAC" w:rsidRDefault="00B51CAC" w:rsidP="00B51CAC">
      <w:pPr>
        <w:widowControl w:val="0"/>
        <w:suppressAutoHyphens w:val="0"/>
        <w:spacing w:line="240" w:lineRule="auto"/>
        <w:ind w:firstLine="400"/>
        <w:rPr>
          <w:b/>
          <w:bCs w:val="0"/>
          <w:sz w:val="14"/>
          <w:szCs w:val="14"/>
          <w:lang w:eastAsia="ru-RU"/>
        </w:rPr>
      </w:pPr>
      <w:r w:rsidRPr="00B51CAC">
        <w:rPr>
          <w:bCs w:val="0"/>
          <w:sz w:val="14"/>
          <w:szCs w:val="14"/>
          <w:lang w:eastAsia="ru-RU"/>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6D8DB38" w14:textId="77777777" w:rsidR="00B51CAC" w:rsidRPr="00B51CAC" w:rsidRDefault="00B51CAC" w:rsidP="00B51CAC">
      <w:pPr>
        <w:widowControl w:val="0"/>
        <w:suppressAutoHyphens w:val="0"/>
        <w:spacing w:line="240" w:lineRule="auto"/>
        <w:ind w:firstLine="400"/>
        <w:rPr>
          <w:bCs w:val="0"/>
          <w:sz w:val="14"/>
          <w:szCs w:val="14"/>
          <w:lang w:eastAsia="ru-RU"/>
        </w:rPr>
      </w:pPr>
      <w:proofErr w:type="gramStart"/>
      <w:r w:rsidRPr="00B51CAC">
        <w:rPr>
          <w:bCs w:val="0"/>
          <w:sz w:val="14"/>
          <w:szCs w:val="14"/>
          <w:lang w:eastAsia="ru-RU"/>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B51CAC">
        <w:rPr>
          <w:bCs w:val="0"/>
          <w:sz w:val="14"/>
          <w:szCs w:val="14"/>
          <w:lang w:eastAsia="ru-RU"/>
        </w:rPr>
        <w:t>субконтрагентов</w:t>
      </w:r>
      <w:proofErr w:type="spellEnd"/>
      <w:r w:rsidRPr="00B51CAC">
        <w:rPr>
          <w:bCs w:val="0"/>
          <w:sz w:val="14"/>
          <w:szCs w:val="14"/>
          <w:lang w:eastAsia="ru-RU"/>
        </w:rPr>
        <w:t xml:space="preserve"> и их руководителей, собственников (участников, учредителей, акционеров), в том числе конечных бенефициаров (</w:t>
      </w:r>
      <w:r w:rsidRPr="00B51CAC">
        <w:rPr>
          <w:bCs w:val="0"/>
          <w:snapToGrid w:val="0"/>
          <w:sz w:val="14"/>
          <w:szCs w:val="14"/>
          <w:lang w:eastAsia="ru-RU"/>
        </w:rPr>
        <w:t xml:space="preserve">фамилия, имя, отчество; серия и номер документа, удостоверяющего личность; ИНН </w:t>
      </w:r>
      <w:r w:rsidRPr="00B51CAC">
        <w:rPr>
          <w:bCs w:val="0"/>
          <w:sz w:val="14"/>
          <w:szCs w:val="14"/>
          <w:lang w:eastAsia="ru-RU"/>
        </w:rPr>
        <w:t>(участников, учредителей, акционеров, руководителей).</w:t>
      </w:r>
      <w:proofErr w:type="gramEnd"/>
    </w:p>
    <w:p w14:paraId="385ED414" w14:textId="77777777" w:rsidR="00B51CAC" w:rsidRPr="00B51CAC" w:rsidRDefault="00B51CAC" w:rsidP="00B51CAC">
      <w:pPr>
        <w:widowControl w:val="0"/>
        <w:suppressAutoHyphens w:val="0"/>
        <w:spacing w:line="240" w:lineRule="auto"/>
        <w:ind w:firstLine="400"/>
        <w:rPr>
          <w:bCs w:val="0"/>
          <w:sz w:val="24"/>
          <w:szCs w:val="20"/>
          <w:lang w:eastAsia="ru-RU"/>
        </w:rPr>
      </w:pPr>
      <w:proofErr w:type="gramStart"/>
      <w:r w:rsidRPr="00B51CAC">
        <w:rPr>
          <w:bCs w:val="0"/>
          <w:sz w:val="14"/>
          <w:szCs w:val="14"/>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B51CAC">
        <w:rPr>
          <w:bCs w:val="0"/>
          <w:sz w:val="14"/>
          <w:szCs w:val="14"/>
          <w:lang w:eastAsia="ru-RU"/>
        </w:rPr>
        <w:t>Россети</w:t>
      </w:r>
      <w:proofErr w:type="spellEnd"/>
      <w:r w:rsidRPr="00B51CAC">
        <w:rPr>
          <w:bCs w:val="0"/>
          <w:sz w:val="14"/>
          <w:szCs w:val="14"/>
          <w:lang w:eastAsia="ru-RU"/>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B51CAC">
        <w:rPr>
          <w:bCs w:val="0"/>
          <w:sz w:val="14"/>
          <w:szCs w:val="14"/>
          <w:lang w:eastAsia="ru-RU"/>
        </w:rPr>
        <w:t>субконтрагентов</w:t>
      </w:r>
      <w:proofErr w:type="spellEnd"/>
      <w:r w:rsidRPr="00B51CAC">
        <w:rPr>
          <w:bCs w:val="0"/>
          <w:sz w:val="14"/>
          <w:szCs w:val="14"/>
          <w:lang w:eastAsia="ru-RU"/>
        </w:rPr>
        <w:t xml:space="preserve"> за предоставление Обществу данных о руководителе, собственниках (участниках</w:t>
      </w:r>
      <w:proofErr w:type="gramEnd"/>
      <w:r w:rsidRPr="00B51CAC">
        <w:rPr>
          <w:bCs w:val="0"/>
          <w:sz w:val="14"/>
          <w:szCs w:val="14"/>
          <w:lang w:eastAsia="ru-RU"/>
        </w:rPr>
        <w:t xml:space="preserve">, </w:t>
      </w:r>
      <w:proofErr w:type="gramStart"/>
      <w:r w:rsidRPr="00B51CAC">
        <w:rPr>
          <w:bCs w:val="0"/>
          <w:sz w:val="14"/>
          <w:szCs w:val="14"/>
          <w:lang w:eastAsia="ru-RU"/>
        </w:rPr>
        <w:t xml:space="preserve">учредителях, акционерах), в том числе бенефициарах и бенефициарах своего </w:t>
      </w:r>
      <w:proofErr w:type="spellStart"/>
      <w:r w:rsidRPr="00B51CAC">
        <w:rPr>
          <w:bCs w:val="0"/>
          <w:sz w:val="14"/>
          <w:szCs w:val="14"/>
          <w:lang w:eastAsia="ru-RU"/>
        </w:rPr>
        <w:t>субконтрагента</w:t>
      </w:r>
      <w:proofErr w:type="spellEnd"/>
      <w:r w:rsidRPr="00B51CAC">
        <w:rPr>
          <w:bCs w:val="0"/>
          <w:sz w:val="14"/>
          <w:szCs w:val="14"/>
          <w:lang w:eastAsia="ru-RU"/>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B51CAC">
        <w:rPr>
          <w:bCs w:val="0"/>
          <w:sz w:val="14"/>
          <w:szCs w:val="14"/>
          <w:lang w:eastAsia="ru-RU"/>
        </w:rPr>
        <w:t>субконтрагентов</w:t>
      </w:r>
      <w:proofErr w:type="spellEnd"/>
      <w:r w:rsidRPr="00B51CAC">
        <w:rPr>
          <w:bCs w:val="0"/>
          <w:sz w:val="14"/>
          <w:szCs w:val="14"/>
          <w:lang w:eastAsia="ru-RU"/>
        </w:rPr>
        <w:t xml:space="preserve"> согласие на представление (обработку) ПАО «</w:t>
      </w:r>
      <w:proofErr w:type="spellStart"/>
      <w:r w:rsidRPr="00B51CAC">
        <w:rPr>
          <w:bCs w:val="0"/>
          <w:sz w:val="14"/>
          <w:szCs w:val="14"/>
          <w:lang w:eastAsia="ru-RU"/>
        </w:rPr>
        <w:t>Россети</w:t>
      </w:r>
      <w:proofErr w:type="spellEnd"/>
      <w:r w:rsidRPr="00B51CAC">
        <w:rPr>
          <w:bCs w:val="0"/>
          <w:sz w:val="14"/>
          <w:szCs w:val="14"/>
          <w:lang w:eastAsia="ru-RU"/>
        </w:rPr>
        <w:t>», ПАО (АО) «_________», ДЗО ПАО (АО) «___________» и в уполномоченные государственные органы указанных сведений.</w:t>
      </w:r>
      <w:proofErr w:type="gramEnd"/>
    </w:p>
    <w:p w14:paraId="28FAC9DA" w14:textId="77777777" w:rsidR="00B51CAC" w:rsidRPr="00B51CAC" w:rsidRDefault="00B51CAC" w:rsidP="00B51CAC">
      <w:pPr>
        <w:widowControl w:val="0"/>
        <w:suppressAutoHyphens w:val="0"/>
        <w:spacing w:line="240" w:lineRule="auto"/>
        <w:ind w:firstLine="400"/>
        <w:rPr>
          <w:bCs w:val="0"/>
          <w:sz w:val="24"/>
          <w:szCs w:val="20"/>
          <w:lang w:eastAsia="ru-RU"/>
        </w:rPr>
      </w:pPr>
    </w:p>
    <w:p w14:paraId="3363BCF9" w14:textId="77777777" w:rsidR="00B51CAC" w:rsidRDefault="00B51CAC" w:rsidP="005F0AAB">
      <w:pPr>
        <w:tabs>
          <w:tab w:val="left" w:pos="1080"/>
        </w:tabs>
        <w:ind w:left="1287" w:firstLine="0"/>
        <w:jc w:val="right"/>
        <w:rPr>
          <w:b/>
          <w:szCs w:val="24"/>
        </w:rPr>
      </w:pPr>
    </w:p>
    <w:p w14:paraId="3AF41243" w14:textId="77777777" w:rsidR="00B51CAC" w:rsidRDefault="00B51CAC" w:rsidP="005F0AAB">
      <w:pPr>
        <w:tabs>
          <w:tab w:val="left" w:pos="1080"/>
        </w:tabs>
        <w:ind w:left="1287" w:firstLine="0"/>
        <w:jc w:val="right"/>
        <w:rPr>
          <w:b/>
          <w:szCs w:val="24"/>
        </w:rPr>
      </w:pPr>
    </w:p>
    <w:p w14:paraId="09849297" w14:textId="77777777" w:rsidR="00B51CAC" w:rsidRDefault="00B51CAC" w:rsidP="005F0AAB">
      <w:pPr>
        <w:tabs>
          <w:tab w:val="left" w:pos="1080"/>
        </w:tabs>
        <w:ind w:left="1287" w:firstLine="0"/>
        <w:jc w:val="right"/>
        <w:rPr>
          <w:b/>
          <w:szCs w:val="24"/>
        </w:rPr>
      </w:pPr>
    </w:p>
    <w:p w14:paraId="31C5D162" w14:textId="77777777" w:rsidR="00B51CAC" w:rsidRDefault="00B51CAC" w:rsidP="005F0AAB">
      <w:pPr>
        <w:tabs>
          <w:tab w:val="left" w:pos="1080"/>
        </w:tabs>
        <w:ind w:left="1287" w:firstLine="0"/>
        <w:jc w:val="right"/>
        <w:rPr>
          <w:b/>
          <w:szCs w:val="24"/>
        </w:rPr>
      </w:pPr>
    </w:p>
    <w:p w14:paraId="41769676" w14:textId="77777777" w:rsidR="00B51CAC" w:rsidRDefault="00B51CAC" w:rsidP="005F0AAB">
      <w:pPr>
        <w:tabs>
          <w:tab w:val="left" w:pos="1080"/>
        </w:tabs>
        <w:ind w:left="1287" w:firstLine="0"/>
        <w:jc w:val="right"/>
        <w:rPr>
          <w:b/>
          <w:szCs w:val="24"/>
        </w:rPr>
      </w:pPr>
    </w:p>
    <w:p w14:paraId="06AA2E3A" w14:textId="77777777" w:rsidR="00B51CAC" w:rsidRDefault="00B51CAC" w:rsidP="005F0AAB">
      <w:pPr>
        <w:tabs>
          <w:tab w:val="left" w:pos="1080"/>
        </w:tabs>
        <w:ind w:left="1287" w:firstLine="0"/>
        <w:jc w:val="right"/>
        <w:rPr>
          <w:b/>
          <w:szCs w:val="24"/>
        </w:rPr>
      </w:pPr>
    </w:p>
    <w:p w14:paraId="5B952843" w14:textId="77777777" w:rsidR="00B51CAC" w:rsidRDefault="00B51CAC" w:rsidP="005F0AAB">
      <w:pPr>
        <w:tabs>
          <w:tab w:val="left" w:pos="1080"/>
        </w:tabs>
        <w:ind w:left="1287" w:firstLine="0"/>
        <w:jc w:val="right"/>
        <w:rPr>
          <w:b/>
          <w:szCs w:val="24"/>
        </w:rPr>
      </w:pPr>
    </w:p>
    <w:p w14:paraId="26178F69" w14:textId="77777777" w:rsidR="00B51CAC" w:rsidRDefault="00B51CAC" w:rsidP="005F0AAB">
      <w:pPr>
        <w:tabs>
          <w:tab w:val="left" w:pos="1080"/>
        </w:tabs>
        <w:ind w:left="1287" w:firstLine="0"/>
        <w:jc w:val="right"/>
        <w:rPr>
          <w:b/>
          <w:szCs w:val="24"/>
        </w:rPr>
      </w:pPr>
    </w:p>
    <w:p w14:paraId="70D19700" w14:textId="77777777" w:rsidR="00B51CAC" w:rsidRDefault="00B51CAC" w:rsidP="005F0AAB">
      <w:pPr>
        <w:tabs>
          <w:tab w:val="left" w:pos="1080"/>
        </w:tabs>
        <w:ind w:left="1287" w:firstLine="0"/>
        <w:jc w:val="right"/>
        <w:rPr>
          <w:b/>
          <w:szCs w:val="24"/>
        </w:rPr>
      </w:pPr>
    </w:p>
    <w:p w14:paraId="17D1B9B4" w14:textId="77777777" w:rsidR="00B51CAC" w:rsidRDefault="00B51CAC" w:rsidP="005F0AAB">
      <w:pPr>
        <w:tabs>
          <w:tab w:val="left" w:pos="1080"/>
        </w:tabs>
        <w:ind w:left="1287" w:firstLine="0"/>
        <w:jc w:val="right"/>
        <w:rPr>
          <w:b/>
          <w:szCs w:val="24"/>
        </w:rPr>
      </w:pPr>
    </w:p>
    <w:p w14:paraId="7EED6E7C" w14:textId="77777777" w:rsidR="00B51CAC" w:rsidRDefault="00B51CAC" w:rsidP="005F0AAB">
      <w:pPr>
        <w:tabs>
          <w:tab w:val="left" w:pos="1080"/>
        </w:tabs>
        <w:ind w:left="1287" w:firstLine="0"/>
        <w:jc w:val="right"/>
        <w:rPr>
          <w:b/>
          <w:szCs w:val="24"/>
        </w:rPr>
      </w:pPr>
    </w:p>
    <w:p w14:paraId="7244BB2B" w14:textId="77777777" w:rsidR="00B51CAC" w:rsidRDefault="00B51CAC" w:rsidP="005F0AAB">
      <w:pPr>
        <w:tabs>
          <w:tab w:val="left" w:pos="1080"/>
        </w:tabs>
        <w:ind w:left="1287" w:firstLine="0"/>
        <w:jc w:val="right"/>
        <w:rPr>
          <w:b/>
          <w:szCs w:val="24"/>
        </w:rPr>
      </w:pPr>
    </w:p>
    <w:p w14:paraId="65D32030" w14:textId="77777777" w:rsidR="00B51CAC" w:rsidRDefault="00B51CAC" w:rsidP="005F0AAB">
      <w:pPr>
        <w:tabs>
          <w:tab w:val="left" w:pos="1080"/>
        </w:tabs>
        <w:ind w:left="1287" w:firstLine="0"/>
        <w:jc w:val="right"/>
        <w:rPr>
          <w:b/>
          <w:szCs w:val="24"/>
        </w:rPr>
      </w:pPr>
    </w:p>
    <w:p w14:paraId="292A1761" w14:textId="77777777" w:rsidR="00B51CAC" w:rsidRDefault="00B51CAC" w:rsidP="005F0AAB">
      <w:pPr>
        <w:tabs>
          <w:tab w:val="left" w:pos="1080"/>
        </w:tabs>
        <w:ind w:left="1287" w:firstLine="0"/>
        <w:jc w:val="right"/>
        <w:rPr>
          <w:b/>
          <w:szCs w:val="24"/>
        </w:rPr>
      </w:pPr>
    </w:p>
    <w:p w14:paraId="4B5EAF00" w14:textId="77777777" w:rsidR="00B51CAC" w:rsidRDefault="00B51CAC" w:rsidP="005F0AAB">
      <w:pPr>
        <w:tabs>
          <w:tab w:val="left" w:pos="1080"/>
        </w:tabs>
        <w:ind w:left="1287" w:firstLine="0"/>
        <w:jc w:val="right"/>
        <w:rPr>
          <w:b/>
          <w:szCs w:val="24"/>
        </w:rPr>
      </w:pPr>
    </w:p>
    <w:p w14:paraId="01F01C63" w14:textId="77777777" w:rsidR="00B51CAC" w:rsidRDefault="00B51CAC" w:rsidP="005F0AAB">
      <w:pPr>
        <w:tabs>
          <w:tab w:val="left" w:pos="1080"/>
        </w:tabs>
        <w:ind w:left="1287" w:firstLine="0"/>
        <w:jc w:val="right"/>
        <w:rPr>
          <w:b/>
          <w:szCs w:val="24"/>
        </w:rPr>
      </w:pPr>
    </w:p>
    <w:p w14:paraId="5E3F29EE" w14:textId="77777777" w:rsidR="00B51CAC" w:rsidRDefault="00B51CAC" w:rsidP="005F0AAB">
      <w:pPr>
        <w:tabs>
          <w:tab w:val="left" w:pos="1080"/>
        </w:tabs>
        <w:ind w:left="1287" w:firstLine="0"/>
        <w:jc w:val="right"/>
        <w:rPr>
          <w:b/>
          <w:szCs w:val="24"/>
        </w:rPr>
      </w:pPr>
    </w:p>
    <w:p w14:paraId="65806508" w14:textId="77777777" w:rsidR="00B51CAC" w:rsidRDefault="00B51CAC" w:rsidP="005F0AAB">
      <w:pPr>
        <w:tabs>
          <w:tab w:val="left" w:pos="1080"/>
        </w:tabs>
        <w:ind w:left="1287" w:firstLine="0"/>
        <w:jc w:val="right"/>
        <w:rPr>
          <w:b/>
          <w:szCs w:val="24"/>
        </w:rPr>
      </w:pPr>
    </w:p>
    <w:p w14:paraId="5A35C979" w14:textId="77777777" w:rsidR="00B51CAC" w:rsidRDefault="00B51CAC" w:rsidP="005F0AAB">
      <w:pPr>
        <w:tabs>
          <w:tab w:val="left" w:pos="1080"/>
        </w:tabs>
        <w:ind w:left="1287" w:firstLine="0"/>
        <w:jc w:val="right"/>
        <w:rPr>
          <w:b/>
          <w:szCs w:val="24"/>
        </w:rPr>
      </w:pPr>
    </w:p>
    <w:p w14:paraId="1312E675" w14:textId="77777777" w:rsidR="00B51CAC" w:rsidRDefault="00B51CAC" w:rsidP="005F0AAB">
      <w:pPr>
        <w:tabs>
          <w:tab w:val="left" w:pos="1080"/>
        </w:tabs>
        <w:ind w:left="1287" w:firstLine="0"/>
        <w:jc w:val="right"/>
        <w:rPr>
          <w:b/>
          <w:szCs w:val="24"/>
        </w:rPr>
      </w:pPr>
    </w:p>
    <w:p w14:paraId="7EAE8987" w14:textId="77777777" w:rsidR="00B51CAC" w:rsidRDefault="00B51CAC" w:rsidP="005F0AAB">
      <w:pPr>
        <w:tabs>
          <w:tab w:val="left" w:pos="1080"/>
        </w:tabs>
        <w:ind w:left="1287" w:firstLine="0"/>
        <w:jc w:val="right"/>
        <w:rPr>
          <w:b/>
          <w:szCs w:val="24"/>
        </w:rPr>
      </w:pPr>
    </w:p>
    <w:p w14:paraId="7BECFDA8" w14:textId="77777777" w:rsidR="00B51CAC" w:rsidRDefault="00B51CAC" w:rsidP="005F0AAB">
      <w:pPr>
        <w:tabs>
          <w:tab w:val="left" w:pos="1080"/>
        </w:tabs>
        <w:ind w:left="1287" w:firstLine="0"/>
        <w:jc w:val="right"/>
        <w:rPr>
          <w:b/>
          <w:szCs w:val="24"/>
        </w:rPr>
      </w:pPr>
    </w:p>
    <w:p w14:paraId="1F5BBD02" w14:textId="77777777" w:rsidR="00B51CAC" w:rsidRDefault="00B51CAC" w:rsidP="005F0AAB">
      <w:pPr>
        <w:tabs>
          <w:tab w:val="left" w:pos="1080"/>
        </w:tabs>
        <w:ind w:left="1287" w:firstLine="0"/>
        <w:jc w:val="right"/>
        <w:rPr>
          <w:b/>
          <w:szCs w:val="24"/>
        </w:rPr>
      </w:pPr>
    </w:p>
    <w:p w14:paraId="4F2953CC" w14:textId="77777777" w:rsidR="00B51CAC" w:rsidRDefault="00B51CAC" w:rsidP="005F0AAB">
      <w:pPr>
        <w:tabs>
          <w:tab w:val="left" w:pos="1080"/>
        </w:tabs>
        <w:ind w:left="1287" w:firstLine="0"/>
        <w:jc w:val="right"/>
        <w:rPr>
          <w:b/>
          <w:szCs w:val="24"/>
        </w:rPr>
      </w:pPr>
    </w:p>
    <w:p w14:paraId="78D72647" w14:textId="77777777" w:rsidR="00B51CAC" w:rsidRDefault="00B51CAC" w:rsidP="005F0AAB">
      <w:pPr>
        <w:tabs>
          <w:tab w:val="left" w:pos="1080"/>
        </w:tabs>
        <w:ind w:left="1287" w:firstLine="0"/>
        <w:jc w:val="right"/>
        <w:rPr>
          <w:b/>
          <w:szCs w:val="24"/>
        </w:rPr>
      </w:pPr>
    </w:p>
    <w:p w14:paraId="5FAE8AA7" w14:textId="77777777" w:rsidR="00B51CAC" w:rsidRDefault="00B51CAC" w:rsidP="005F0AAB">
      <w:pPr>
        <w:tabs>
          <w:tab w:val="left" w:pos="1080"/>
        </w:tabs>
        <w:ind w:left="1287" w:firstLine="0"/>
        <w:jc w:val="right"/>
        <w:rPr>
          <w:b/>
          <w:szCs w:val="24"/>
        </w:rPr>
      </w:pPr>
    </w:p>
    <w:p w14:paraId="2656A169" w14:textId="77777777" w:rsidR="00B51CAC" w:rsidRDefault="00B51CAC" w:rsidP="005F0AAB">
      <w:pPr>
        <w:tabs>
          <w:tab w:val="left" w:pos="1080"/>
        </w:tabs>
        <w:ind w:left="1287" w:firstLine="0"/>
        <w:jc w:val="right"/>
        <w:rPr>
          <w:b/>
          <w:szCs w:val="24"/>
        </w:rPr>
      </w:pPr>
    </w:p>
    <w:p w14:paraId="47EE017A" w14:textId="77777777" w:rsidR="00B51CAC" w:rsidRDefault="00B51CAC" w:rsidP="005F0AAB">
      <w:pPr>
        <w:tabs>
          <w:tab w:val="left" w:pos="1080"/>
        </w:tabs>
        <w:ind w:left="1287" w:firstLine="0"/>
        <w:jc w:val="right"/>
        <w:rPr>
          <w:b/>
          <w:szCs w:val="24"/>
        </w:rPr>
      </w:pPr>
    </w:p>
    <w:p w14:paraId="713BCA44" w14:textId="77777777" w:rsidR="00B51CAC" w:rsidRDefault="00B51CAC" w:rsidP="005F0AAB">
      <w:pPr>
        <w:tabs>
          <w:tab w:val="left" w:pos="1080"/>
        </w:tabs>
        <w:ind w:left="1287" w:firstLine="0"/>
        <w:jc w:val="right"/>
        <w:rPr>
          <w:b/>
          <w:szCs w:val="24"/>
        </w:rPr>
      </w:pPr>
    </w:p>
    <w:p w14:paraId="664FCC53" w14:textId="77777777" w:rsidR="00D80D7E" w:rsidRDefault="00D80D7E" w:rsidP="005F0AAB">
      <w:pPr>
        <w:tabs>
          <w:tab w:val="left" w:pos="1080"/>
        </w:tabs>
        <w:ind w:left="1287" w:firstLine="0"/>
        <w:jc w:val="right"/>
        <w:rPr>
          <w:b/>
          <w:szCs w:val="24"/>
        </w:rPr>
      </w:pPr>
    </w:p>
    <w:p w14:paraId="3E2CB774" w14:textId="77777777" w:rsidR="00D80D7E" w:rsidRDefault="00D80D7E" w:rsidP="005F0AAB">
      <w:pPr>
        <w:tabs>
          <w:tab w:val="left" w:pos="1080"/>
        </w:tabs>
        <w:ind w:left="1287" w:firstLine="0"/>
        <w:jc w:val="right"/>
        <w:rPr>
          <w:b/>
          <w:szCs w:val="24"/>
        </w:rPr>
      </w:pPr>
    </w:p>
    <w:p w14:paraId="2A2BD808" w14:textId="64377267" w:rsidR="005F0AAB" w:rsidRPr="00FF264F" w:rsidRDefault="005F0AAB" w:rsidP="005F0AAB">
      <w:pPr>
        <w:tabs>
          <w:tab w:val="left" w:pos="1080"/>
        </w:tabs>
        <w:ind w:left="1287" w:firstLine="0"/>
        <w:jc w:val="right"/>
        <w:rPr>
          <w:b/>
          <w:szCs w:val="24"/>
        </w:rPr>
      </w:pPr>
      <w:r w:rsidRPr="00FF264F">
        <w:rPr>
          <w:b/>
          <w:szCs w:val="24"/>
        </w:rPr>
        <w:t>Форма 7.2.</w:t>
      </w:r>
    </w:p>
    <w:p w14:paraId="5DFBB9D0" w14:textId="77777777" w:rsidR="005F0AAB" w:rsidRPr="00FF264F" w:rsidRDefault="005F0AAB" w:rsidP="005F0AAB">
      <w:pPr>
        <w:tabs>
          <w:tab w:val="left" w:pos="1080"/>
        </w:tabs>
        <w:ind w:left="1287" w:firstLine="0"/>
        <w:jc w:val="right"/>
        <w:rPr>
          <w:b/>
          <w:szCs w:val="24"/>
        </w:rPr>
      </w:pPr>
    </w:p>
    <w:p w14:paraId="0C2211DB" w14:textId="77777777" w:rsidR="00D80D7E" w:rsidRPr="00D80D7E" w:rsidRDefault="00D80D7E" w:rsidP="00D80D7E">
      <w:pPr>
        <w:spacing w:line="240" w:lineRule="auto"/>
        <w:ind w:firstLine="709"/>
        <w:jc w:val="center"/>
        <w:rPr>
          <w:b/>
          <w:bCs w:val="0"/>
          <w:color w:val="000000"/>
          <w:sz w:val="28"/>
          <w:szCs w:val="28"/>
        </w:rPr>
      </w:pPr>
      <w:r w:rsidRPr="00D80D7E">
        <w:rPr>
          <w:b/>
          <w:color w:val="000000"/>
          <w:sz w:val="28"/>
          <w:szCs w:val="28"/>
        </w:rPr>
        <w:t>Антикоррупционные обязательства</w:t>
      </w:r>
    </w:p>
    <w:p w14:paraId="1213A826" w14:textId="77777777" w:rsidR="00D80D7E" w:rsidRPr="00D80D7E" w:rsidRDefault="00D80D7E" w:rsidP="00D80D7E">
      <w:pPr>
        <w:spacing w:line="240" w:lineRule="auto"/>
        <w:ind w:firstLine="709"/>
        <w:jc w:val="center"/>
        <w:rPr>
          <w:b/>
          <w:bCs w:val="0"/>
          <w:color w:val="000000"/>
          <w:sz w:val="28"/>
          <w:szCs w:val="28"/>
        </w:rPr>
      </w:pPr>
    </w:p>
    <w:p w14:paraId="17266604" w14:textId="77777777" w:rsidR="00D80D7E" w:rsidRPr="00D80D7E" w:rsidRDefault="00D80D7E" w:rsidP="00D80D7E">
      <w:pPr>
        <w:spacing w:line="240" w:lineRule="auto"/>
        <w:ind w:firstLine="709"/>
        <w:rPr>
          <w:color w:val="000000"/>
          <w:sz w:val="28"/>
          <w:szCs w:val="28"/>
        </w:rPr>
      </w:pPr>
      <w:r w:rsidRPr="00D80D7E">
        <w:rPr>
          <w:color w:val="000000"/>
          <w:sz w:val="28"/>
          <w:szCs w:val="28"/>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D80D7E">
        <w:rPr>
          <w:color w:val="000000"/>
          <w:sz w:val="28"/>
          <w:szCs w:val="28"/>
        </w:rPr>
        <w:t>Россети</w:t>
      </w:r>
      <w:proofErr w:type="spellEnd"/>
      <w:r w:rsidRPr="00D80D7E">
        <w:rPr>
          <w:color w:val="000000"/>
          <w:sz w:val="28"/>
          <w:szCs w:val="28"/>
        </w:rPr>
        <w:t>»/ДЗО ПАО «</w:t>
      </w:r>
      <w:proofErr w:type="spellStart"/>
      <w:r w:rsidRPr="00D80D7E">
        <w:rPr>
          <w:color w:val="000000"/>
          <w:sz w:val="28"/>
          <w:szCs w:val="28"/>
        </w:rPr>
        <w:t>Россети</w:t>
      </w:r>
      <w:proofErr w:type="spellEnd"/>
      <w:r w:rsidRPr="00D80D7E">
        <w:rPr>
          <w:color w:val="000000"/>
          <w:sz w:val="28"/>
          <w:szCs w:val="28"/>
        </w:rPr>
        <w:t>» по разработке и принятию мер по предупреждению и противодействию коррупции.</w:t>
      </w:r>
    </w:p>
    <w:p w14:paraId="37246160" w14:textId="77777777" w:rsidR="00D80D7E" w:rsidRPr="00D80D7E" w:rsidRDefault="00D80D7E" w:rsidP="00D80D7E">
      <w:pPr>
        <w:numPr>
          <w:ilvl w:val="0"/>
          <w:numId w:val="54"/>
        </w:numPr>
        <w:tabs>
          <w:tab w:val="num" w:pos="0"/>
        </w:tabs>
        <w:suppressAutoHyphens w:val="0"/>
        <w:spacing w:line="240" w:lineRule="auto"/>
        <w:ind w:left="0" w:firstLine="709"/>
        <w:rPr>
          <w:color w:val="000000"/>
          <w:sz w:val="28"/>
          <w:szCs w:val="28"/>
        </w:rPr>
      </w:pPr>
      <w:r w:rsidRPr="00D80D7E">
        <w:rPr>
          <w:color w:val="000000"/>
          <w:sz w:val="28"/>
          <w:szCs w:val="28"/>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D80D7E">
        <w:rPr>
          <w:color w:val="000000"/>
          <w:sz w:val="28"/>
          <w:szCs w:val="28"/>
        </w:rPr>
        <w:t>Россети</w:t>
      </w:r>
      <w:proofErr w:type="spellEnd"/>
      <w:r w:rsidRPr="00D80D7E">
        <w:rPr>
          <w:color w:val="000000"/>
          <w:sz w:val="28"/>
          <w:szCs w:val="28"/>
        </w:rPr>
        <w:t>»/ДЗО ПАО «</w:t>
      </w:r>
      <w:proofErr w:type="spellStart"/>
      <w:r w:rsidRPr="00D80D7E">
        <w:rPr>
          <w:color w:val="000000"/>
          <w:sz w:val="28"/>
          <w:szCs w:val="28"/>
        </w:rPr>
        <w:t>Россети</w:t>
      </w:r>
      <w:proofErr w:type="spellEnd"/>
      <w:r w:rsidRPr="00D80D7E">
        <w:rPr>
          <w:color w:val="000000"/>
          <w:sz w:val="28"/>
          <w:szCs w:val="28"/>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09B86304" w14:textId="77777777" w:rsidR="00D80D7E" w:rsidRPr="00D80D7E" w:rsidRDefault="00D80D7E" w:rsidP="00D80D7E">
      <w:pPr>
        <w:widowControl w:val="0"/>
        <w:spacing w:line="240" w:lineRule="auto"/>
        <w:ind w:firstLine="709"/>
        <w:contextualSpacing/>
        <w:rPr>
          <w:sz w:val="28"/>
          <w:szCs w:val="28"/>
        </w:rPr>
      </w:pPr>
      <w:r w:rsidRPr="00D80D7E">
        <w:rPr>
          <w:sz w:val="28"/>
          <w:szCs w:val="28"/>
        </w:rPr>
        <w:t>1.1</w:t>
      </w:r>
      <w:r w:rsidRPr="00D80D7E">
        <w:rPr>
          <w:sz w:val="28"/>
          <w:szCs w:val="28"/>
        </w:rPr>
        <w:tab/>
        <w:t>Ознакомлен с Антикоррупционной политикой ПАО «</w:t>
      </w:r>
      <w:proofErr w:type="spellStart"/>
      <w:r w:rsidRPr="00D80D7E">
        <w:rPr>
          <w:sz w:val="28"/>
          <w:szCs w:val="28"/>
        </w:rPr>
        <w:t>Россети</w:t>
      </w:r>
      <w:proofErr w:type="spellEnd"/>
      <w:r w:rsidRPr="00D80D7E">
        <w:rPr>
          <w:sz w:val="28"/>
          <w:szCs w:val="28"/>
        </w:rPr>
        <w:t>» и его ДЗО, утвержденной решением Совета директоров ПАО «</w:t>
      </w:r>
      <w:proofErr w:type="spellStart"/>
      <w:r w:rsidRPr="00D80D7E">
        <w:rPr>
          <w:sz w:val="28"/>
          <w:szCs w:val="28"/>
        </w:rPr>
        <w:t>Россети</w:t>
      </w:r>
      <w:proofErr w:type="spellEnd"/>
      <w:r w:rsidRPr="00D80D7E">
        <w:rPr>
          <w:sz w:val="28"/>
          <w:szCs w:val="28"/>
        </w:rPr>
        <w:t>»/</w:t>
      </w:r>
      <w:r w:rsidRPr="00D80D7E">
        <w:rPr>
          <w:rFonts w:ascii="Calibri" w:hAnsi="Calibri"/>
          <w:sz w:val="28"/>
          <w:szCs w:val="28"/>
        </w:rPr>
        <w:t xml:space="preserve"> </w:t>
      </w:r>
      <w:r w:rsidRPr="00D80D7E">
        <w:rPr>
          <w:sz w:val="28"/>
          <w:szCs w:val="28"/>
        </w:rPr>
        <w:t>ДЗО ПАО «</w:t>
      </w:r>
      <w:proofErr w:type="spellStart"/>
      <w:r w:rsidRPr="00D80D7E">
        <w:rPr>
          <w:sz w:val="28"/>
          <w:szCs w:val="28"/>
        </w:rPr>
        <w:t>Россети</w:t>
      </w:r>
      <w:proofErr w:type="spellEnd"/>
      <w:r w:rsidRPr="00D80D7E">
        <w:rPr>
          <w:sz w:val="28"/>
          <w:szCs w:val="28"/>
        </w:rPr>
        <w:t>» (протокол от 05.12.2016 № 246) (далее - Антикоррупционная политика).</w:t>
      </w:r>
    </w:p>
    <w:p w14:paraId="01BB3A58" w14:textId="77777777" w:rsidR="00D80D7E" w:rsidRPr="00D80D7E" w:rsidRDefault="00D80D7E" w:rsidP="00D80D7E">
      <w:pPr>
        <w:widowControl w:val="0"/>
        <w:numPr>
          <w:ilvl w:val="1"/>
          <w:numId w:val="58"/>
        </w:numPr>
        <w:suppressAutoHyphens w:val="0"/>
        <w:spacing w:line="240" w:lineRule="auto"/>
        <w:ind w:left="0" w:firstLine="709"/>
        <w:contextualSpacing/>
        <w:rPr>
          <w:sz w:val="28"/>
          <w:szCs w:val="28"/>
        </w:rPr>
      </w:pPr>
      <w:proofErr w:type="gramStart"/>
      <w:r w:rsidRPr="00D80D7E">
        <w:rPr>
          <w:sz w:val="28"/>
          <w:szCs w:val="28"/>
        </w:rPr>
        <w:t>Согласен с принимаемыми в ПАО «</w:t>
      </w:r>
      <w:proofErr w:type="spellStart"/>
      <w:r w:rsidRPr="00D80D7E">
        <w:rPr>
          <w:sz w:val="28"/>
          <w:szCs w:val="28"/>
        </w:rPr>
        <w:t>Россети</w:t>
      </w:r>
      <w:proofErr w:type="spellEnd"/>
      <w:r w:rsidRPr="00D80D7E">
        <w:rPr>
          <w:sz w:val="28"/>
          <w:szCs w:val="28"/>
        </w:rPr>
        <w:t>»/ДЗО ПАО «</w:t>
      </w:r>
      <w:proofErr w:type="spellStart"/>
      <w:r w:rsidRPr="00D80D7E">
        <w:rPr>
          <w:sz w:val="28"/>
          <w:szCs w:val="28"/>
        </w:rPr>
        <w:t>Россети</w:t>
      </w:r>
      <w:proofErr w:type="spellEnd"/>
      <w:r w:rsidRPr="00D80D7E">
        <w:rPr>
          <w:sz w:val="28"/>
          <w:szCs w:val="28"/>
        </w:rPr>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D80D7E">
        <w:rPr>
          <w:sz w:val="28"/>
          <w:szCs w:val="28"/>
        </w:rPr>
        <w:t xml:space="preserve"> В их </w:t>
      </w:r>
      <w:proofErr w:type="gramStart"/>
      <w:r w:rsidRPr="00D80D7E">
        <w:rPr>
          <w:sz w:val="28"/>
          <w:szCs w:val="28"/>
        </w:rPr>
        <w:t>числе</w:t>
      </w:r>
      <w:proofErr w:type="gramEnd"/>
      <w:r w:rsidRPr="00D80D7E">
        <w:rPr>
          <w:sz w:val="28"/>
          <w:szCs w:val="28"/>
        </w:rPr>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D80D7E">
        <w:rPr>
          <w:sz w:val="28"/>
          <w:szCs w:val="28"/>
        </w:rPr>
        <w:t xml:space="preserve">Надлежащим образом заверенный перевод на русский язык документов </w:t>
      </w:r>
      <w:r w:rsidRPr="00D80D7E">
        <w:rPr>
          <w:sz w:val="28"/>
          <w:szCs w:val="28"/>
        </w:rP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D80D7E">
        <w:rPr>
          <w:sz w:val="28"/>
          <w:szCs w:val="28"/>
        </w:rPr>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06B9E3B1" w14:textId="77777777" w:rsidR="00D80D7E" w:rsidRPr="00D80D7E" w:rsidRDefault="00D80D7E" w:rsidP="00D80D7E">
      <w:pPr>
        <w:numPr>
          <w:ilvl w:val="0"/>
          <w:numId w:val="54"/>
        </w:numPr>
        <w:suppressAutoHyphens w:val="0"/>
        <w:spacing w:line="240" w:lineRule="auto"/>
        <w:ind w:left="0" w:firstLine="709"/>
        <w:rPr>
          <w:color w:val="000000"/>
          <w:sz w:val="28"/>
          <w:szCs w:val="28"/>
        </w:rPr>
      </w:pPr>
      <w:r w:rsidRPr="00D80D7E">
        <w:rPr>
          <w:color w:val="000000"/>
          <w:sz w:val="28"/>
          <w:szCs w:val="28"/>
        </w:rPr>
        <w:t xml:space="preserve">Участник, а также его аффилированные лица, бенефициары, работники, посредники и/или иные лица, действующие в интересах работников </w:t>
      </w:r>
      <w:r w:rsidRPr="00D80D7E">
        <w:rPr>
          <w:color w:val="000000"/>
          <w:sz w:val="28"/>
          <w:szCs w:val="28"/>
        </w:rPr>
        <w:lastRenderedPageBreak/>
        <w:t>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2460A6BE" w14:textId="77777777" w:rsidR="00D80D7E" w:rsidRPr="00D80D7E" w:rsidRDefault="00D80D7E" w:rsidP="00D80D7E">
      <w:pPr>
        <w:spacing w:line="240" w:lineRule="auto"/>
        <w:ind w:firstLine="709"/>
        <w:rPr>
          <w:color w:val="000000"/>
          <w:sz w:val="28"/>
          <w:szCs w:val="28"/>
        </w:rPr>
      </w:pPr>
      <w:r w:rsidRPr="00D80D7E">
        <w:rPr>
          <w:color w:val="000000"/>
          <w:sz w:val="28"/>
          <w:szCs w:val="28"/>
        </w:rPr>
        <w:t>2. 1. К Запрещённым действиям, способным вызвать коррупционные риски при осуществлении закупочной деятельности, относятся:</w:t>
      </w:r>
    </w:p>
    <w:p w14:paraId="2AE97C4A" w14:textId="77777777" w:rsidR="00D80D7E" w:rsidRPr="00D80D7E" w:rsidRDefault="00D80D7E" w:rsidP="00D80D7E">
      <w:pPr>
        <w:numPr>
          <w:ilvl w:val="0"/>
          <w:numId w:val="57"/>
        </w:numPr>
        <w:suppressAutoHyphens w:val="0"/>
        <w:spacing w:line="240" w:lineRule="auto"/>
        <w:ind w:left="0" w:firstLine="709"/>
        <w:rPr>
          <w:color w:val="000000"/>
          <w:sz w:val="28"/>
          <w:szCs w:val="28"/>
        </w:rPr>
      </w:pPr>
      <w:r w:rsidRPr="00D80D7E">
        <w:rPr>
          <w:color w:val="000000"/>
          <w:sz w:val="28"/>
          <w:szCs w:val="28"/>
        </w:rPr>
        <w:t>предоставление неполных, заведомо ложных, недостоверных сведений о структуре собственников;</w:t>
      </w:r>
    </w:p>
    <w:p w14:paraId="5A51F318" w14:textId="77777777" w:rsidR="00D80D7E" w:rsidRPr="00D80D7E" w:rsidRDefault="00D80D7E" w:rsidP="00D80D7E">
      <w:pPr>
        <w:numPr>
          <w:ilvl w:val="0"/>
          <w:numId w:val="57"/>
        </w:numPr>
        <w:suppressAutoHyphens w:val="0"/>
        <w:spacing w:line="240" w:lineRule="auto"/>
        <w:ind w:left="0" w:firstLine="709"/>
        <w:rPr>
          <w:color w:val="000000"/>
          <w:sz w:val="28"/>
          <w:szCs w:val="28"/>
        </w:rPr>
      </w:pPr>
      <w:r w:rsidRPr="00D80D7E">
        <w:rPr>
          <w:color w:val="000000"/>
          <w:sz w:val="28"/>
          <w:szCs w:val="28"/>
        </w:rPr>
        <w:t xml:space="preserve">непредставление информации о наличии аффилированных и иных связей, </w:t>
      </w:r>
      <w:proofErr w:type="gramStart"/>
      <w:r w:rsidRPr="00D80D7E">
        <w:rPr>
          <w:color w:val="000000"/>
          <w:sz w:val="28"/>
          <w:szCs w:val="28"/>
        </w:rPr>
        <w:t>пред</w:t>
      </w:r>
      <w:proofErr w:type="gramEnd"/>
      <w:r w:rsidRPr="00D80D7E">
        <w:rPr>
          <w:color w:val="000000"/>
          <w:sz w:val="28"/>
          <w:szCs w:val="28"/>
        </w:rPr>
        <w:t>/</w:t>
      </w:r>
      <w:proofErr w:type="gramStart"/>
      <w:r w:rsidRPr="00D80D7E">
        <w:rPr>
          <w:color w:val="000000"/>
          <w:sz w:val="28"/>
          <w:szCs w:val="28"/>
        </w:rPr>
        <w:t>конфликта</w:t>
      </w:r>
      <w:proofErr w:type="gramEnd"/>
      <w:r w:rsidRPr="00D80D7E">
        <w:rPr>
          <w:color w:val="000000"/>
          <w:sz w:val="28"/>
          <w:szCs w:val="28"/>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14E7B780"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освобождение, предложение или обещание освободить от исполнения обязательства или обязанности;</w:t>
      </w:r>
    </w:p>
    <w:p w14:paraId="18776825"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оказание, предложение или обещание оказать услуги;</w:t>
      </w:r>
    </w:p>
    <w:p w14:paraId="37E30139"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1AB2C0E0"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 xml:space="preserve">предоставление, предложение или обещание предоставить иные выгоды; </w:t>
      </w:r>
    </w:p>
    <w:p w14:paraId="569E0AB2" w14:textId="77777777" w:rsidR="00D80D7E" w:rsidRPr="00D80D7E" w:rsidRDefault="00D80D7E" w:rsidP="00D80D7E">
      <w:pPr>
        <w:numPr>
          <w:ilvl w:val="0"/>
          <w:numId w:val="55"/>
        </w:numPr>
        <w:suppressAutoHyphens w:val="0"/>
        <w:spacing w:line="240" w:lineRule="auto"/>
        <w:ind w:left="0" w:firstLine="709"/>
        <w:rPr>
          <w:sz w:val="28"/>
          <w:szCs w:val="28"/>
        </w:rPr>
      </w:pPr>
      <w:r w:rsidRPr="00D80D7E">
        <w:rPr>
          <w:sz w:val="28"/>
          <w:szCs w:val="28"/>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80D26C9" w14:textId="77777777" w:rsidR="00D80D7E" w:rsidRPr="00D80D7E" w:rsidRDefault="00D80D7E" w:rsidP="00D80D7E">
      <w:pPr>
        <w:numPr>
          <w:ilvl w:val="1"/>
          <w:numId w:val="56"/>
        </w:numPr>
        <w:suppressAutoHyphens w:val="0"/>
        <w:spacing w:line="240" w:lineRule="auto"/>
        <w:ind w:left="0" w:firstLine="709"/>
        <w:rPr>
          <w:sz w:val="28"/>
          <w:szCs w:val="28"/>
        </w:rPr>
      </w:pPr>
      <w:r w:rsidRPr="00D80D7E">
        <w:rPr>
          <w:sz w:val="28"/>
          <w:szCs w:val="28"/>
          <w:lang w:val="en-US"/>
        </w:rPr>
        <w:t>C</w:t>
      </w:r>
      <w:proofErr w:type="spellStart"/>
      <w:r w:rsidRPr="00D80D7E">
        <w:rPr>
          <w:sz w:val="28"/>
          <w:szCs w:val="28"/>
        </w:rPr>
        <w:t>тимулирование</w:t>
      </w:r>
      <w:proofErr w:type="spellEnd"/>
      <w:r w:rsidRPr="00D80D7E">
        <w:rPr>
          <w:sz w:val="28"/>
          <w:szCs w:val="28"/>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B959182" w14:textId="77777777" w:rsidR="00D80D7E" w:rsidRPr="00D80D7E" w:rsidRDefault="00D80D7E" w:rsidP="00D80D7E">
      <w:pPr>
        <w:numPr>
          <w:ilvl w:val="1"/>
          <w:numId w:val="56"/>
        </w:numPr>
        <w:suppressAutoHyphens w:val="0"/>
        <w:spacing w:line="240" w:lineRule="auto"/>
        <w:ind w:left="0" w:firstLine="709"/>
        <w:rPr>
          <w:sz w:val="28"/>
          <w:szCs w:val="28"/>
        </w:rPr>
      </w:pPr>
      <w:r w:rsidRPr="00D80D7E">
        <w:rPr>
          <w:sz w:val="28"/>
          <w:szCs w:val="28"/>
        </w:rPr>
        <w:t>Под действиями работника Заказчика/Организатора закупки, осуществляемыми в пользу Участника, понимаются:</w:t>
      </w:r>
    </w:p>
    <w:p w14:paraId="33FC13AD"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предоставление неоправданных преимуществ по сравнению с другими участниками закупочных процедур;</w:t>
      </w:r>
    </w:p>
    <w:p w14:paraId="688B999B"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предоставление каких-либо гарантий;</w:t>
      </w:r>
    </w:p>
    <w:p w14:paraId="4E90AD45"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ускорение существующих процедур;</w:t>
      </w:r>
    </w:p>
    <w:p w14:paraId="1F54015E"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4C529B1"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 xml:space="preserve">В </w:t>
      </w:r>
      <w:proofErr w:type="gramStart"/>
      <w:r w:rsidRPr="00D80D7E">
        <w:rPr>
          <w:color w:val="000000"/>
          <w:sz w:val="28"/>
          <w:szCs w:val="28"/>
        </w:rPr>
        <w:t>случае</w:t>
      </w:r>
      <w:proofErr w:type="gramEnd"/>
      <w:r w:rsidRPr="00D80D7E">
        <w:rPr>
          <w:color w:val="000000"/>
          <w:sz w:val="28"/>
          <w:szCs w:val="28"/>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w:t>
      </w:r>
      <w:r w:rsidRPr="00D80D7E">
        <w:rPr>
          <w:color w:val="000000"/>
          <w:sz w:val="28"/>
          <w:szCs w:val="28"/>
        </w:rPr>
        <w:lastRenderedPageBreak/>
        <w:t xml:space="preserve">уведомить об этом Заказчика в письменной форме. В </w:t>
      </w:r>
      <w:proofErr w:type="gramStart"/>
      <w:r w:rsidRPr="00D80D7E">
        <w:rPr>
          <w:color w:val="000000"/>
          <w:sz w:val="28"/>
          <w:szCs w:val="28"/>
        </w:rPr>
        <w:t>таком</w:t>
      </w:r>
      <w:proofErr w:type="gramEnd"/>
      <w:r w:rsidRPr="00D80D7E">
        <w:rPr>
          <w:color w:val="000000"/>
          <w:sz w:val="28"/>
          <w:szCs w:val="28"/>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ADD747F"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2CCAF618"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14FB4EA" w14:textId="77777777" w:rsidR="00D80D7E" w:rsidRPr="00D80D7E" w:rsidRDefault="00D80D7E" w:rsidP="00D80D7E">
      <w:pPr>
        <w:spacing w:line="240" w:lineRule="auto"/>
        <w:ind w:firstLine="709"/>
        <w:rPr>
          <w:b/>
          <w:bCs w:val="0"/>
          <w:color w:val="000000"/>
          <w:sz w:val="28"/>
          <w:szCs w:val="28"/>
        </w:rPr>
      </w:pPr>
    </w:p>
    <w:p w14:paraId="69DC1F57" w14:textId="77777777" w:rsidR="00D80D7E" w:rsidRPr="00D80D7E" w:rsidRDefault="00D80D7E" w:rsidP="00D80D7E">
      <w:pPr>
        <w:spacing w:line="240" w:lineRule="auto"/>
        <w:ind w:firstLine="709"/>
        <w:rPr>
          <w:color w:val="000000"/>
          <w:sz w:val="28"/>
          <w:szCs w:val="28"/>
        </w:rPr>
      </w:pPr>
      <w:r w:rsidRPr="00D80D7E">
        <w:rPr>
          <w:b/>
          <w:color w:val="000000"/>
          <w:sz w:val="28"/>
          <w:szCs w:val="28"/>
        </w:rPr>
        <w:t xml:space="preserve">Участник: </w:t>
      </w:r>
      <w:r w:rsidRPr="00D80D7E">
        <w:rPr>
          <w:color w:val="000000"/>
          <w:sz w:val="28"/>
          <w:szCs w:val="28"/>
        </w:rPr>
        <w:t>_______________/</w:t>
      </w:r>
    </w:p>
    <w:p w14:paraId="3CAB3E80" w14:textId="77777777" w:rsidR="00D80D7E" w:rsidRPr="00160223" w:rsidRDefault="00D80D7E" w:rsidP="00D80D7E">
      <w:pPr>
        <w:spacing w:line="240" w:lineRule="auto"/>
        <w:ind w:firstLine="709"/>
        <w:rPr>
          <w:b/>
          <w:bCs w:val="0"/>
          <w:i/>
          <w:iCs/>
          <w:color w:val="000000"/>
        </w:rPr>
      </w:pPr>
    </w:p>
    <w:p w14:paraId="1089770A" w14:textId="77777777" w:rsidR="00D80D7E" w:rsidRPr="00160223" w:rsidRDefault="00D80D7E" w:rsidP="00D80D7E">
      <w:pPr>
        <w:spacing w:line="240" w:lineRule="auto"/>
        <w:ind w:firstLine="709"/>
        <w:rPr>
          <w:b/>
          <w:bCs w:val="0"/>
          <w:i/>
          <w:iCs/>
          <w:color w:val="000000"/>
        </w:rPr>
      </w:pPr>
    </w:p>
    <w:p w14:paraId="04A87980" w14:textId="77777777" w:rsidR="00D80D7E" w:rsidRPr="00160223" w:rsidRDefault="00D80D7E" w:rsidP="00D80D7E">
      <w:pPr>
        <w:spacing w:line="240" w:lineRule="auto"/>
        <w:ind w:firstLine="709"/>
        <w:rPr>
          <w:b/>
          <w:bCs w:val="0"/>
          <w:i/>
          <w:iCs/>
          <w:color w:val="000000"/>
          <w:sz w:val="28"/>
          <w:szCs w:val="28"/>
        </w:rPr>
      </w:pPr>
    </w:p>
    <w:p w14:paraId="4E49E630" w14:textId="77777777" w:rsidR="00D80D7E" w:rsidRPr="00160223" w:rsidRDefault="00D80D7E" w:rsidP="00D80D7E">
      <w:pPr>
        <w:spacing w:line="240" w:lineRule="auto"/>
        <w:ind w:firstLine="709"/>
        <w:rPr>
          <w:b/>
          <w:bCs w:val="0"/>
          <w:i/>
          <w:iCs/>
          <w:color w:val="000000"/>
          <w:sz w:val="28"/>
          <w:szCs w:val="28"/>
        </w:rPr>
      </w:pPr>
    </w:p>
    <w:p w14:paraId="04108C3E" w14:textId="77777777" w:rsidR="00D80D7E" w:rsidRPr="00160223" w:rsidRDefault="00D80D7E" w:rsidP="00D80D7E">
      <w:pPr>
        <w:spacing w:line="240" w:lineRule="auto"/>
        <w:ind w:firstLine="709"/>
        <w:rPr>
          <w:b/>
          <w:bCs w:val="0"/>
          <w:i/>
          <w:iCs/>
          <w:color w:val="000000"/>
          <w:sz w:val="28"/>
          <w:szCs w:val="28"/>
        </w:rPr>
      </w:pPr>
    </w:p>
    <w:p w14:paraId="09E0E0F9" w14:textId="77777777" w:rsidR="00D80D7E" w:rsidRPr="00160223" w:rsidRDefault="00D80D7E" w:rsidP="00D80D7E">
      <w:pPr>
        <w:spacing w:line="240" w:lineRule="auto"/>
        <w:ind w:firstLine="709"/>
        <w:rPr>
          <w:b/>
          <w:i/>
          <w:color w:val="000000"/>
        </w:rPr>
      </w:pPr>
      <w:r w:rsidRPr="00160223">
        <w:rPr>
          <w:b/>
          <w:i/>
          <w:iCs/>
          <w:color w:val="000000"/>
        </w:rPr>
        <w:t>Информация о фо</w:t>
      </w:r>
      <w:r>
        <w:rPr>
          <w:b/>
          <w:i/>
          <w:iCs/>
          <w:color w:val="000000"/>
        </w:rPr>
        <w:t>рмах обратной связи ПАО «МРСК Юга</w:t>
      </w:r>
      <w:r w:rsidRPr="00160223">
        <w:rPr>
          <w:b/>
          <w:i/>
          <w:iCs/>
          <w:color w:val="000000"/>
        </w:rPr>
        <w:t>» в рамках системы предупреждения и профилактики коррупции:</w:t>
      </w:r>
    </w:p>
    <w:p w14:paraId="3D78D30A" w14:textId="132357A6" w:rsidR="005F0AAB" w:rsidRPr="00736EA0" w:rsidRDefault="00D80D7E" w:rsidP="00D80D7E">
      <w:pPr>
        <w:spacing w:line="240" w:lineRule="auto"/>
        <w:rPr>
          <w:b/>
          <w:bCs w:val="0"/>
          <w:sz w:val="26"/>
          <w:szCs w:val="26"/>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proofErr w:type="gramStart"/>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34" w:history="1">
        <w:r w:rsidRPr="002B5CA8">
          <w:rPr>
            <w:i/>
          </w:rPr>
          <w:t>форму обратной связи</w:t>
        </w:r>
      </w:hyperlink>
      <w:r w:rsidRPr="00160223">
        <w:rPr>
          <w:i/>
        </w:rPr>
        <w:t xml:space="preserve"> на корпоративном веб-сайте</w:t>
      </w:r>
      <w:r>
        <w:rPr>
          <w:i/>
        </w:rPr>
        <w:t xml:space="preserve">: </w:t>
      </w:r>
      <w:hyperlink r:id="rId35"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r>
        <w:rPr>
          <w:b/>
        </w:rPr>
        <w:br/>
      </w:r>
      <w:hyperlink r:id="rId36" w:history="1">
        <w:r w:rsidRPr="002B5CA8">
          <w:rPr>
            <w:b/>
          </w:rPr>
          <w:t>office@mrsk-yuga.ru</w:t>
        </w:r>
      </w:hyperlink>
      <w:r>
        <w:rPr>
          <w:i/>
        </w:rPr>
        <w:t>.</w:t>
      </w:r>
      <w:proofErr w:type="gramEnd"/>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056006">
          <w:type w:val="nextColumn"/>
          <w:pgSz w:w="11909" w:h="16834"/>
          <w:pgMar w:top="284"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7"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0" w:name="P248"/>
            <w:bookmarkEnd w:id="280"/>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8"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1" w:name="P268"/>
            <w:bookmarkEnd w:id="281"/>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2" w:name="P275"/>
            <w:bookmarkEnd w:id="282"/>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3" w:name="P290"/>
            <w:bookmarkEnd w:id="283"/>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2"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3"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7"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0"/>
      <w:bookmarkEnd w:id="284"/>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1"/>
      <w:bookmarkEnd w:id="285"/>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2"/>
      <w:bookmarkEnd w:id="286"/>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8"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9"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50"/>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7" w:name="_Ref429411315"/>
      <w:r w:rsidRPr="00556B64">
        <w:rPr>
          <w:color w:val="0070C0"/>
        </w:rPr>
        <w:lastRenderedPageBreak/>
        <w:t xml:space="preserve"> </w:t>
      </w:r>
      <w:bookmarkEnd w:id="287"/>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8" w:name="_Toc368934345"/>
      <w:bookmarkStart w:id="289" w:name="_Toc369092709"/>
      <w:bookmarkStart w:id="290" w:name="_Toc388864105"/>
      <w:bookmarkStart w:id="291" w:name="_Toc298234717"/>
      <w:bookmarkStart w:id="292" w:name="_Toc255987079"/>
      <w:bookmarkStart w:id="293"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8"/>
      <w:bookmarkEnd w:id="289"/>
      <w:bookmarkEnd w:id="290"/>
      <w:r w:rsidRPr="00837624">
        <w:rPr>
          <w:b/>
        </w:rPr>
        <w:t xml:space="preserve"> </w:t>
      </w:r>
      <w:bookmarkEnd w:id="291"/>
      <w:bookmarkEnd w:id="292"/>
      <w:bookmarkEnd w:id="293"/>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4" w:name="_Ref429411324"/>
      <w:r w:rsidRPr="00837624">
        <w:lastRenderedPageBreak/>
        <w:t xml:space="preserve"> </w:t>
      </w:r>
      <w:bookmarkEnd w:id="294"/>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5" w:name="_Toc368934360"/>
      <w:bookmarkStart w:id="296" w:name="_Toc369092724"/>
      <w:bookmarkStart w:id="297"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5"/>
      <w:bookmarkEnd w:id="296"/>
      <w:bookmarkEnd w:id="297"/>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8" w:name="_Ref429411344"/>
      <w:r w:rsidRPr="00556B64">
        <w:rPr>
          <w:color w:val="0070C0"/>
          <w:szCs w:val="24"/>
        </w:rPr>
        <w:lastRenderedPageBreak/>
        <w:t xml:space="preserve"> </w:t>
      </w:r>
      <w:bookmarkEnd w:id="298"/>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9" w:name="_Toc255987078"/>
      <w:bookmarkStart w:id="300" w:name="_Toc307936271"/>
      <w:bookmarkStart w:id="301" w:name="_Ref429411528"/>
      <w:r w:rsidRPr="004D0F20">
        <w:rPr>
          <w:b/>
        </w:rPr>
        <w:t xml:space="preserve">Справка о перечне и объемах выполнения аналогичных договоров </w:t>
      </w:r>
      <w:bookmarkEnd w:id="299"/>
      <w:bookmarkEnd w:id="300"/>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302" w:name="_Toc247081596"/>
      <w:r w:rsidRPr="004D0F20">
        <w:rPr>
          <w:b/>
        </w:rPr>
        <w:t>М.П.</w:t>
      </w:r>
      <w:bookmarkEnd w:id="302"/>
    </w:p>
    <w:p w14:paraId="0A6BF7F7" w14:textId="77777777" w:rsidR="004D1B00" w:rsidRPr="004D0F20" w:rsidRDefault="004D1B00" w:rsidP="004D1B00">
      <w:pPr>
        <w:tabs>
          <w:tab w:val="left" w:pos="1080"/>
        </w:tabs>
        <w:spacing w:line="240" w:lineRule="auto"/>
        <w:ind w:firstLine="540"/>
      </w:pPr>
      <w:bookmarkStart w:id="303" w:name="_Toc98251776"/>
      <w:bookmarkStart w:id="304"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3"/>
      <w:bookmarkEnd w:id="304"/>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1"/>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5" w:name="OLE_LINK2"/>
      <w:bookmarkEnd w:id="5"/>
      <w:bookmarkEnd w:id="6"/>
      <w:bookmarkEnd w:id="305"/>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6"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6"/>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w:t>
      </w:r>
      <w:proofErr w:type="gramStart"/>
      <w:r w:rsidRPr="00787192">
        <w:rPr>
          <w:sz w:val="20"/>
        </w:rPr>
        <w:t>случае</w:t>
      </w:r>
      <w:proofErr w:type="gramEnd"/>
      <w:r w:rsidRPr="00787192">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7" w:name="_Toc378254414"/>
      <w:r w:rsidRPr="00CE320F">
        <w:rPr>
          <w:bCs w:val="0"/>
          <w:sz w:val="24"/>
          <w:szCs w:val="24"/>
        </w:rPr>
        <w:t>Форма Справки о кадровых ресурсах</w:t>
      </w:r>
      <w:bookmarkEnd w:id="307"/>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proofErr w:type="gramStart"/>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51"/>
      <w:headerReference w:type="first" r:id="rId52"/>
      <w:footerReference w:type="first" r:id="rId53"/>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10F2564C" w15:done="0"/>
  <w15:commentEx w15:paraId="4BBB00DB" w15:done="0"/>
  <w15:commentEx w15:paraId="4E9B3428" w15:done="0"/>
  <w15:commentEx w15:paraId="71544F00" w15:done="0"/>
  <w15:commentEx w15:paraId="28DE60F0" w15:done="0"/>
  <w15:commentEx w15:paraId="1FCF5BC0" w15:done="0"/>
  <w15:commentEx w15:paraId="1CDF706B" w15:done="0"/>
  <w15:commentEx w15:paraId="1AF1767C" w15:done="0"/>
  <w15:commentEx w15:paraId="50C69FC1" w15:done="0"/>
  <w15:commentEx w15:paraId="652F97A6" w15:done="0"/>
  <w15:commentEx w15:paraId="4CCF84D1" w15:done="0"/>
  <w15:commentEx w15:paraId="0822B211"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692992" w14:textId="77777777" w:rsidR="00756A17" w:rsidRDefault="00756A17">
      <w:pPr>
        <w:spacing w:line="240" w:lineRule="auto"/>
      </w:pPr>
      <w:r>
        <w:separator/>
      </w:r>
    </w:p>
  </w:endnote>
  <w:endnote w:type="continuationSeparator" w:id="0">
    <w:p w14:paraId="6C5E6D84" w14:textId="77777777" w:rsidR="00756A17" w:rsidRDefault="00756A17">
      <w:pPr>
        <w:spacing w:line="240" w:lineRule="auto"/>
      </w:pPr>
      <w:r>
        <w:continuationSeparator/>
      </w:r>
    </w:p>
  </w:endnote>
  <w:endnote w:type="continuationNotice" w:id="1">
    <w:p w14:paraId="705CAEE6" w14:textId="77777777" w:rsidR="00756A17" w:rsidRDefault="00756A1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0B58FE" w:rsidRDefault="000B58F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22D603EB" w:rsidR="000B58FE" w:rsidRPr="00FA0376" w:rsidRDefault="000B58FE"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BF0288">
      <w:rPr>
        <w:noProof/>
        <w:sz w:val="16"/>
        <w:szCs w:val="16"/>
        <w:lang w:eastAsia="ru-RU"/>
      </w:rPr>
      <w:t>34</w:t>
    </w:r>
    <w:r w:rsidRPr="00FA0376">
      <w:rPr>
        <w:sz w:val="16"/>
        <w:szCs w:val="16"/>
        <w:lang w:eastAsia="ru-RU"/>
      </w:rPr>
      <w:fldChar w:fldCharType="end"/>
    </w:r>
  </w:p>
  <w:p w14:paraId="3B08FB40" w14:textId="37A37720" w:rsidR="000B58FE" w:rsidRPr="00BF0288" w:rsidRDefault="000B58FE" w:rsidP="000B58FE">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EB58F1">
      <w:rPr>
        <w:sz w:val="18"/>
        <w:szCs w:val="18"/>
      </w:rPr>
      <w:t xml:space="preserve">на </w:t>
    </w:r>
    <w:r w:rsidR="00BF0288" w:rsidRPr="00BF0288">
      <w:rPr>
        <w:sz w:val="18"/>
        <w:szCs w:val="18"/>
      </w:rPr>
      <w:t>право заключения договоров на  поставку низковольтного оборудования для нужд филиалов ПАО «МРСК Юга» - «Астраханьэнерго», «Волгоградэнерго», «Калмэнерго», «Ростовэнерго»</w:t>
    </w:r>
  </w:p>
  <w:p w14:paraId="629B92FA" w14:textId="77777777" w:rsidR="000B58FE" w:rsidRPr="008B416A" w:rsidRDefault="000B58FE"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0B58FE" w:rsidRDefault="000B58FE"/>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0B58FE" w:rsidRDefault="000B58FE"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0B58FE" w:rsidRDefault="000B58FE"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0B58FE" w:rsidRPr="00C107B8" w:rsidRDefault="000B58FE"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0B58FE" w:rsidRDefault="000B58FE"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0B58FE" w:rsidRPr="00C107B8" w:rsidRDefault="000B58FE"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78E5A6" w14:textId="77777777" w:rsidR="00756A17" w:rsidRDefault="00756A17">
      <w:pPr>
        <w:spacing w:line="240" w:lineRule="auto"/>
      </w:pPr>
      <w:r>
        <w:separator/>
      </w:r>
    </w:p>
  </w:footnote>
  <w:footnote w:type="continuationSeparator" w:id="0">
    <w:p w14:paraId="39377DED" w14:textId="77777777" w:rsidR="00756A17" w:rsidRDefault="00756A17">
      <w:pPr>
        <w:spacing w:line="240" w:lineRule="auto"/>
      </w:pPr>
      <w:r>
        <w:continuationSeparator/>
      </w:r>
    </w:p>
  </w:footnote>
  <w:footnote w:type="continuationNotice" w:id="1">
    <w:p w14:paraId="4D7F587C" w14:textId="77777777" w:rsidR="00756A17" w:rsidRDefault="00756A17">
      <w:pPr>
        <w:spacing w:line="240" w:lineRule="auto"/>
      </w:pPr>
    </w:p>
  </w:footnote>
  <w:footnote w:id="2">
    <w:p w14:paraId="34E44285" w14:textId="77777777" w:rsidR="000B58FE" w:rsidRDefault="000B58FE" w:rsidP="000E5820">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3">
    <w:p w14:paraId="33D8BE1C" w14:textId="77777777" w:rsidR="000B58FE" w:rsidRDefault="000B58FE" w:rsidP="000E5820">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4">
    <w:p w14:paraId="1D021130" w14:textId="77777777" w:rsidR="000B58FE" w:rsidRDefault="000B58FE" w:rsidP="000E5820">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5">
    <w:p w14:paraId="735A302E" w14:textId="77777777" w:rsidR="000B58FE" w:rsidRDefault="000B58FE" w:rsidP="000E5820">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0B58FE" w:rsidRDefault="000B58FE"/>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0B58FE" w:rsidRDefault="000B58FE"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0B58FE" w:rsidRDefault="000B58FE">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0B58FE" w:rsidRDefault="000B58FE"/>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0B58FE" w:rsidRDefault="000B58FE"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0B58FE" w:rsidRDefault="000B58FE">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0B58FE" w:rsidRDefault="000B58FE"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0B58FE" w:rsidRDefault="000B58FE">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0B58FE" w:rsidRDefault="000B58FE">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0B58FE" w:rsidRDefault="000B58FE"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8">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8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5">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7">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0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1">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2">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5">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6">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7">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8">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9">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1">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12">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5">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3"/>
  </w:num>
  <w:num w:numId="8">
    <w:abstractNumId w:val="98"/>
  </w:num>
  <w:num w:numId="9">
    <w:abstractNumId w:val="97"/>
  </w:num>
  <w:num w:numId="10">
    <w:abstractNumId w:val="113"/>
  </w:num>
  <w:num w:numId="11">
    <w:abstractNumId w:val="99"/>
  </w:num>
  <w:num w:numId="12">
    <w:abstractNumId w:val="83"/>
  </w:num>
  <w:num w:numId="13">
    <w:abstractNumId w:val="80"/>
  </w:num>
  <w:num w:numId="14">
    <w:abstractNumId w:val="114"/>
  </w:num>
  <w:num w:numId="15">
    <w:abstractNumId w:val="110"/>
  </w:num>
  <w:num w:numId="16">
    <w:abstractNumId w:val="101"/>
  </w:num>
  <w:num w:numId="17">
    <w:abstractNumId w:val="85"/>
  </w:num>
  <w:num w:numId="18">
    <w:abstractNumId w:val="86"/>
  </w:num>
  <w:num w:numId="19">
    <w:abstractNumId w:val="95"/>
  </w:num>
  <w:num w:numId="20">
    <w:abstractNumId w:val="90"/>
  </w:num>
  <w:num w:numId="21">
    <w:abstractNumId w:val="102"/>
  </w:num>
  <w:num w:numId="22">
    <w:abstractNumId w:val="84"/>
  </w:num>
  <w:num w:numId="23">
    <w:abstractNumId w:val="106"/>
  </w:num>
  <w:num w:numId="24">
    <w:abstractNumId w:val="105"/>
  </w:num>
  <w:num w:numId="25">
    <w:abstractNumId w:val="89"/>
  </w:num>
  <w:num w:numId="26">
    <w:abstractNumId w:val="73"/>
  </w:num>
  <w:num w:numId="27">
    <w:abstractNumId w:val="82"/>
  </w:num>
  <w:num w:numId="28">
    <w:abstractNumId w:val="111"/>
  </w:num>
  <w:num w:numId="29">
    <w:abstractNumId w:val="72"/>
  </w:num>
  <w:num w:numId="30">
    <w:abstractNumId w:val="69"/>
  </w:num>
  <w:num w:numId="31">
    <w:abstractNumId w:val="100"/>
  </w:num>
  <w:num w:numId="32">
    <w:abstractNumId w:val="74"/>
  </w:num>
  <w:num w:numId="33">
    <w:abstractNumId w:val="92"/>
  </w:num>
  <w:num w:numId="34">
    <w:abstractNumId w:val="107"/>
  </w:num>
  <w:num w:numId="35">
    <w:abstractNumId w:val="87"/>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91"/>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4"/>
  </w:num>
  <w:num w:numId="4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12"/>
  </w:num>
  <w:num w:numId="48">
    <w:abstractNumId w:val="81"/>
  </w:num>
  <w:num w:numId="49">
    <w:abstractNumId w:val="71"/>
  </w:num>
  <w:num w:numId="50">
    <w:abstractNumId w:val="75"/>
  </w:num>
  <w:num w:numId="5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235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2">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3">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4">
    <w:abstractNumId w:val="109"/>
  </w:num>
  <w:num w:numId="55">
    <w:abstractNumId w:val="76"/>
  </w:num>
  <w:num w:numId="56">
    <w:abstractNumId w:val="94"/>
  </w:num>
  <w:num w:numId="57">
    <w:abstractNumId w:val="79"/>
  </w:num>
  <w:num w:numId="58">
    <w:abstractNumId w:val="96"/>
  </w:num>
  <w:num w:numId="59">
    <w:abstractNumId w:val="77"/>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Печёнкин Анатолий Владимирович [2]">
    <w15:presenceInfo w15:providerId="AD" w15:userId="S-1-5-21-2114690281-3934650431-2102737833-8181"/>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56006"/>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B58FE"/>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E5820"/>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45A8A"/>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268D"/>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333"/>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6014"/>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4079"/>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C30"/>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6A17"/>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4C5"/>
    <w:rsid w:val="008E0AD6"/>
    <w:rsid w:val="008E5FF7"/>
    <w:rsid w:val="008E6130"/>
    <w:rsid w:val="008E6AA9"/>
    <w:rsid w:val="008E7012"/>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66350"/>
    <w:rsid w:val="00972AAA"/>
    <w:rsid w:val="00972EDD"/>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2BA8"/>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97391"/>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16E5"/>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1CAC"/>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0288"/>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286"/>
    <w:rsid w:val="00C87A34"/>
    <w:rsid w:val="00C90E39"/>
    <w:rsid w:val="00C92F25"/>
    <w:rsid w:val="00C94B16"/>
    <w:rsid w:val="00C95F76"/>
    <w:rsid w:val="00CA2539"/>
    <w:rsid w:val="00CA64E5"/>
    <w:rsid w:val="00CA7861"/>
    <w:rsid w:val="00CA7F10"/>
    <w:rsid w:val="00CB5833"/>
    <w:rsid w:val="00CB5875"/>
    <w:rsid w:val="00CB5D4B"/>
    <w:rsid w:val="00CB6141"/>
    <w:rsid w:val="00CB6158"/>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490B"/>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0D7E"/>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0A49"/>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5D0"/>
    <w:rsid w:val="00E647DE"/>
    <w:rsid w:val="00E64AEC"/>
    <w:rsid w:val="00E66522"/>
    <w:rsid w:val="00E66CF2"/>
    <w:rsid w:val="00E673CD"/>
    <w:rsid w:val="00E6743A"/>
    <w:rsid w:val="00E71628"/>
    <w:rsid w:val="00E71A48"/>
    <w:rsid w:val="00E72E35"/>
    <w:rsid w:val="00E734BC"/>
    <w:rsid w:val="00E741D7"/>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8F1"/>
    <w:rsid w:val="00EB5F0A"/>
    <w:rsid w:val="00EB6F9C"/>
    <w:rsid w:val="00EC2E49"/>
    <w:rsid w:val="00EC3CDD"/>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774AD"/>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352"/>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474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contacts/opinion/" TargetMode="External"/><Relationship Id="rId42" Type="http://schemas.openxmlformats.org/officeDocument/2006/relationships/hyperlink" Target="consultantplus://offline/ref=4BA48BE624A91FD31E16D9987D2DABDF3ADC80E17BC4A66BBF0F300EE926h9G" TargetMode="External"/><Relationship Id="rId47" Type="http://schemas.openxmlformats.org/officeDocument/2006/relationships/hyperlink" Target="consultantplus://offline/ref=4BA48BE624A91FD31E16D9987D2DABDF39D588EE7BC4A66BBF0F300EE926h9G" TargetMode="External"/><Relationship Id="rId50" Type="http://schemas.openxmlformats.org/officeDocument/2006/relationships/header" Target="header9.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D89EE74C4A66BBF0F300EE926h9G" TargetMode="External"/><Relationship Id="rId46" Type="http://schemas.openxmlformats.org/officeDocument/2006/relationships/hyperlink" Target="consultantplus://offline/ref=4BA48BE624A91FD31E16D9987D2DABDF3ADC8EE475C9A66BBF0F300EE926h9G" TargetMode="External"/><Relationship Id="rId59"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b2b-energo.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BE676C8A66BBF0F300EE969ACC768B8C8F4E178844D2EhA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ADC8EE475C9A66BBF0F300EE926h9G" TargetMode="External"/><Relationship Id="rId53"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mailto:office@mrsk-yuga.ru" TargetMode="External"/><Relationship Id="rId49"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9D588EE7BC4A66BBF0F300EE926h9G" TargetMode="External"/><Relationship Id="rId52" Type="http://schemas.openxmlformats.org/officeDocument/2006/relationships/header" Target="header10.xml"/><Relationship Id="rId60"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http://mrsk-yuga.ru" TargetMode="External"/><Relationship Id="rId43" Type="http://schemas.openxmlformats.org/officeDocument/2006/relationships/hyperlink" Target="consultantplus://offline/ref=4BA48BE624A91FD31E16D9987D2DABDF3ADC80E072C9A66BBF0F300EE926h9G" TargetMode="External"/><Relationship Id="rId48" Type="http://schemas.openxmlformats.org/officeDocument/2006/relationships/hyperlink" Target="consultantplus://offline/ref=4BA48BE624A91FD31E16D9987D2DABDF3ADC8BE676C8A66BBF0F300EE969ACC768B8C8F4E178874E2Eh5G" TargetMode="External"/><Relationship Id="rId8" Type="http://schemas.openxmlformats.org/officeDocument/2006/relationships/endnotes" Target="endnotes.xml"/><Relationship Id="rId51" Type="http://schemas.openxmlformats.org/officeDocument/2006/relationships/footer" Target="footer7.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56885-E05F-427E-A90E-82AD601AE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1920</TotalTime>
  <Pages>68</Pages>
  <Words>23721</Words>
  <Characters>135213</Characters>
  <Application>Microsoft Office Word</Application>
  <DocSecurity>0</DocSecurity>
  <Lines>1126</Lines>
  <Paragraphs>317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158617</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102</cp:revision>
  <cp:lastPrinted>2016-11-08T08:47:00Z</cp:lastPrinted>
  <dcterms:created xsi:type="dcterms:W3CDTF">2016-07-15T04:13:00Z</dcterms:created>
  <dcterms:modified xsi:type="dcterms:W3CDTF">2018-09-28T16:34:00Z</dcterms:modified>
</cp:coreProperties>
</file>